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14:paraId="5737BCA7" w14:textId="1CFE5CC2" w:rsidR="00FC03ED" w:rsidRPr="002F4CD4" w:rsidRDefault="00164C55" w:rsidP="002F4CD4">
      <w:pPr>
        <w:pageBreakBefore/>
        <w:spacing w:after="120" w:line="276" w:lineRule="auto"/>
        <w:jc w:val="right"/>
        <w:rPr>
          <w:rFonts w:ascii="Calibri" w:hAnsi="Calibri" w:cs="Times New Roman"/>
          <w:b/>
          <w:sz w:val="22"/>
          <w:szCs w:val="22"/>
        </w:rPr>
      </w:pPr>
      <w:r w:rsidRPr="00903F4B">
        <w:rPr>
          <w:rFonts w:ascii="Calibri" w:hAnsi="Calibri" w:cs="Times New Roman"/>
          <w:b/>
          <w:bCs/>
          <w:sz w:val="22"/>
          <w:szCs w:val="22"/>
        </w:rPr>
        <w:t xml:space="preserve">Załącznik nr </w:t>
      </w:r>
      <w:r w:rsidR="00D60B71">
        <w:rPr>
          <w:rFonts w:ascii="Calibri" w:hAnsi="Calibri" w:cs="Times New Roman"/>
          <w:b/>
          <w:bCs/>
          <w:sz w:val="22"/>
          <w:szCs w:val="22"/>
        </w:rPr>
        <w:t>5 do SWZ</w:t>
      </w:r>
    </w:p>
    <w:p w14:paraId="7104588A" w14:textId="0F9351AD" w:rsidR="000D03C7" w:rsidRPr="00CB64E6" w:rsidRDefault="000D03C7" w:rsidP="000D03C7">
      <w:pPr>
        <w:autoSpaceDE w:val="0"/>
        <w:autoSpaceDN w:val="0"/>
        <w:adjustRightInd w:val="0"/>
        <w:spacing w:line="360" w:lineRule="auto"/>
        <w:rPr>
          <w:rFonts w:asciiTheme="minorHAnsi" w:eastAsia="ArialNarrow" w:hAnsiTheme="minorHAnsi" w:cstheme="minorHAnsi"/>
        </w:rPr>
      </w:pPr>
      <w:r w:rsidRPr="00CB64E6">
        <w:rPr>
          <w:rFonts w:asciiTheme="minorHAnsi" w:eastAsia="ArialNarrow" w:hAnsiTheme="minorHAnsi" w:cstheme="minorHAnsi"/>
        </w:rPr>
        <w:t>Nazwa Wykonawcy: ..........................</w:t>
      </w:r>
    </w:p>
    <w:p w14:paraId="4EC588D0" w14:textId="77777777" w:rsidR="000D03C7" w:rsidRPr="00CB64E6" w:rsidRDefault="000D03C7" w:rsidP="000D03C7">
      <w:pPr>
        <w:autoSpaceDE w:val="0"/>
        <w:autoSpaceDN w:val="0"/>
        <w:adjustRightInd w:val="0"/>
        <w:spacing w:line="360" w:lineRule="auto"/>
        <w:rPr>
          <w:rFonts w:asciiTheme="minorHAnsi" w:eastAsia="ArialNarrow" w:hAnsiTheme="minorHAnsi" w:cstheme="minorHAnsi"/>
        </w:rPr>
      </w:pPr>
      <w:r w:rsidRPr="00CB64E6">
        <w:rPr>
          <w:rFonts w:asciiTheme="minorHAnsi" w:eastAsia="ArialNarrow" w:hAnsiTheme="minorHAnsi" w:cstheme="minorHAnsi"/>
        </w:rPr>
        <w:t xml:space="preserve">ulica: .................................................. </w:t>
      </w:r>
    </w:p>
    <w:p w14:paraId="0B1E817C" w14:textId="77777777" w:rsidR="000D03C7" w:rsidRPr="00CB64E6" w:rsidRDefault="000D03C7" w:rsidP="000D03C7">
      <w:pPr>
        <w:tabs>
          <w:tab w:val="left" w:pos="8688"/>
        </w:tabs>
        <w:autoSpaceDE w:val="0"/>
        <w:autoSpaceDN w:val="0"/>
        <w:adjustRightInd w:val="0"/>
        <w:spacing w:line="360" w:lineRule="auto"/>
        <w:rPr>
          <w:rFonts w:asciiTheme="minorHAnsi" w:eastAsia="ArialNarrow" w:hAnsiTheme="minorHAnsi" w:cstheme="minorHAnsi"/>
        </w:rPr>
      </w:pPr>
      <w:r w:rsidRPr="00CB64E6">
        <w:rPr>
          <w:rFonts w:asciiTheme="minorHAnsi" w:eastAsia="ArialNarrow" w:hAnsiTheme="minorHAnsi" w:cstheme="minorHAnsi"/>
        </w:rPr>
        <w:t>kod i miejscowość: ............................</w:t>
      </w:r>
    </w:p>
    <w:p w14:paraId="00153656" w14:textId="77777777" w:rsidR="001C1F5F" w:rsidRPr="002F4CD4" w:rsidRDefault="001C1F5F" w:rsidP="002F4CD4">
      <w:pPr>
        <w:spacing w:after="120" w:line="276" w:lineRule="auto"/>
        <w:jc w:val="center"/>
        <w:rPr>
          <w:rFonts w:ascii="Calibri" w:hAnsi="Calibri" w:cs="Times New Roman"/>
          <w:b/>
          <w:sz w:val="22"/>
          <w:szCs w:val="22"/>
        </w:rPr>
      </w:pPr>
    </w:p>
    <w:p w14:paraId="373F335F" w14:textId="1B4FAE95" w:rsidR="00D60B71" w:rsidRDefault="00D60B71" w:rsidP="00D60B71">
      <w:pPr>
        <w:pStyle w:val="western"/>
        <w:spacing w:line="360" w:lineRule="auto"/>
        <w:jc w:val="center"/>
      </w:pPr>
      <w:r>
        <w:rPr>
          <w:rFonts w:ascii="Verdana" w:hAnsi="Verdana"/>
          <w:sz w:val="24"/>
          <w:szCs w:val="24"/>
        </w:rPr>
        <w:t>Oświadczenia Wykonawcy/Wykonawcy wspólnie ubiegającego się o udzielenie zamówienia</w:t>
      </w:r>
    </w:p>
    <w:p w14:paraId="0EA2A359" w14:textId="2690A7B9" w:rsidR="00D60B71" w:rsidRPr="00D60B71" w:rsidRDefault="00D60B71" w:rsidP="00D60B71">
      <w:pPr>
        <w:pStyle w:val="western"/>
        <w:spacing w:line="360" w:lineRule="auto"/>
        <w:jc w:val="center"/>
        <w:rPr>
          <w:b w:val="0"/>
          <w:bCs w:val="0"/>
          <w:sz w:val="16"/>
          <w:szCs w:val="16"/>
        </w:rPr>
      </w:pPr>
      <w:r w:rsidRPr="00D60B71">
        <w:rPr>
          <w:rFonts w:ascii="Verdana" w:hAnsi="Verdana"/>
          <w:b w:val="0"/>
          <w:bCs w:val="0"/>
          <w:sz w:val="16"/>
          <w:szCs w:val="16"/>
        </w:rPr>
        <w:t>dotyczące przesłanek wykluczenia z art. 5k Rozporządzenia Rady unii Europejskiej nr 833/2014 oraz art. 7 ust.</w:t>
      </w:r>
      <w:r>
        <w:rPr>
          <w:rFonts w:ascii="Verdana" w:hAnsi="Verdana"/>
          <w:b w:val="0"/>
          <w:bCs w:val="0"/>
          <w:sz w:val="16"/>
          <w:szCs w:val="16"/>
        </w:rPr>
        <w:t xml:space="preserve"> </w:t>
      </w:r>
      <w:r w:rsidRPr="00D60B71">
        <w:rPr>
          <w:rFonts w:ascii="Verdana" w:hAnsi="Verdana"/>
          <w:b w:val="0"/>
          <w:bCs w:val="0"/>
          <w:sz w:val="16"/>
          <w:szCs w:val="16"/>
        </w:rPr>
        <w:t xml:space="preserve">1 ustawy o szczególnych rozwiązaniach w zakresie przeciwdziałania wspieraniu agresji na Ukrainę oraz </w:t>
      </w:r>
      <w:r>
        <w:rPr>
          <w:rFonts w:ascii="Verdana" w:hAnsi="Verdana"/>
          <w:b w:val="0"/>
          <w:bCs w:val="0"/>
          <w:sz w:val="16"/>
          <w:szCs w:val="16"/>
        </w:rPr>
        <w:t xml:space="preserve"> s</w:t>
      </w:r>
      <w:r w:rsidRPr="00D60B71">
        <w:rPr>
          <w:rFonts w:ascii="Verdana" w:hAnsi="Verdana"/>
          <w:b w:val="0"/>
          <w:bCs w:val="0"/>
          <w:sz w:val="16"/>
          <w:szCs w:val="16"/>
        </w:rPr>
        <w:t>łużących ochronie bezpieczeństwa narodowego</w:t>
      </w:r>
    </w:p>
    <w:p w14:paraId="10614D06" w14:textId="77777777" w:rsidR="00D60B71" w:rsidRDefault="00D60B71" w:rsidP="00D60B71">
      <w:pPr>
        <w:pStyle w:val="western"/>
        <w:spacing w:line="360" w:lineRule="auto"/>
        <w:rPr>
          <w:caps/>
        </w:rPr>
      </w:pPr>
    </w:p>
    <w:p w14:paraId="7FD4A1CA" w14:textId="0ED61F16" w:rsidR="00D60B71" w:rsidRPr="006A2EA5" w:rsidRDefault="00D60B71" w:rsidP="006A2EA5">
      <w:pPr>
        <w:pStyle w:val="western"/>
        <w:spacing w:before="0" w:beforeAutospacing="0" w:line="360" w:lineRule="auto"/>
        <w:rPr>
          <w:rFonts w:ascii="Verdana" w:hAnsi="Verdana"/>
          <w:b w:val="0"/>
          <w:bCs w:val="0"/>
          <w:sz w:val="20"/>
          <w:szCs w:val="20"/>
        </w:rPr>
      </w:pPr>
      <w:r w:rsidRPr="006A2EA5">
        <w:rPr>
          <w:rFonts w:ascii="Verdana" w:hAnsi="Verdana"/>
          <w:b w:val="0"/>
          <w:bCs w:val="0"/>
          <w:sz w:val="20"/>
          <w:szCs w:val="20"/>
        </w:rPr>
        <w:t xml:space="preserve">Na potrzeby postępowania o udzielenie zamówienia publicznego pn.: </w:t>
      </w:r>
      <w:r w:rsidR="006A2EA5" w:rsidRPr="006A2EA5">
        <w:rPr>
          <w:rFonts w:ascii="Verdana" w:hAnsi="Verdana"/>
          <w:b w:val="0"/>
          <w:bCs w:val="0"/>
          <w:sz w:val="20"/>
          <w:szCs w:val="20"/>
        </w:rPr>
        <w:t>„</w:t>
      </w:r>
      <w:r w:rsidR="006A2EA5" w:rsidRPr="006A2EA5">
        <w:rPr>
          <w:rFonts w:ascii="Verdana" w:hAnsi="Verdana"/>
          <w:b w:val="0"/>
          <w:bCs w:val="0"/>
          <w:sz w:val="20"/>
          <w:szCs w:val="20"/>
        </w:rPr>
        <w:t>Dostawa energii elektrycznej dla Gminy Miasto Pionki oraz gminnych jednostek organizacyjnych</w:t>
      </w:r>
      <w:r w:rsidR="006A2EA5" w:rsidRPr="006A2EA5">
        <w:rPr>
          <w:rFonts w:ascii="Verdana" w:hAnsi="Verdana"/>
          <w:b w:val="0"/>
          <w:bCs w:val="0"/>
          <w:sz w:val="20"/>
          <w:szCs w:val="20"/>
        </w:rPr>
        <w:t xml:space="preserve"> </w:t>
      </w:r>
      <w:r w:rsidR="006A2EA5" w:rsidRPr="006A2EA5">
        <w:rPr>
          <w:rFonts w:ascii="Verdana" w:hAnsi="Verdana"/>
          <w:b w:val="0"/>
          <w:bCs w:val="0"/>
          <w:sz w:val="20"/>
          <w:szCs w:val="20"/>
        </w:rPr>
        <w:t>w okresie od 01-03-2023r. do 29-02-2024r.</w:t>
      </w:r>
      <w:r w:rsidR="006A2EA5" w:rsidRPr="006A2EA5">
        <w:rPr>
          <w:rFonts w:ascii="Verdana" w:hAnsi="Verdana"/>
          <w:b w:val="0"/>
          <w:bCs w:val="0"/>
          <w:sz w:val="20"/>
          <w:szCs w:val="20"/>
        </w:rPr>
        <w:t>”</w:t>
      </w:r>
      <w:r w:rsidRPr="006A2EA5">
        <w:rPr>
          <w:sz w:val="20"/>
          <w:szCs w:val="20"/>
        </w:rPr>
        <w:t xml:space="preserve"> </w:t>
      </w:r>
      <w:r w:rsidRPr="006A2EA5">
        <w:rPr>
          <w:rFonts w:ascii="Verdana" w:hAnsi="Verdana"/>
          <w:b w:val="0"/>
          <w:bCs w:val="0"/>
          <w:sz w:val="20"/>
          <w:szCs w:val="20"/>
        </w:rPr>
        <w:t xml:space="preserve">prowadzonego przez Gminę </w:t>
      </w:r>
      <w:r w:rsidR="006A2EA5" w:rsidRPr="006A2EA5">
        <w:rPr>
          <w:rFonts w:ascii="Verdana" w:hAnsi="Verdana"/>
          <w:b w:val="0"/>
          <w:bCs w:val="0"/>
          <w:sz w:val="20"/>
          <w:szCs w:val="20"/>
        </w:rPr>
        <w:t>Miasto Pionki</w:t>
      </w:r>
      <w:r w:rsidRPr="006A2EA5">
        <w:rPr>
          <w:rFonts w:ascii="Verdana" w:hAnsi="Verdana"/>
          <w:b w:val="0"/>
          <w:bCs w:val="0"/>
          <w:i/>
          <w:iCs/>
          <w:sz w:val="20"/>
          <w:szCs w:val="20"/>
        </w:rPr>
        <w:t xml:space="preserve">, </w:t>
      </w:r>
      <w:r w:rsidRPr="006A2EA5">
        <w:rPr>
          <w:rFonts w:ascii="Verdana" w:hAnsi="Verdana"/>
          <w:b w:val="0"/>
          <w:bCs w:val="0"/>
          <w:sz w:val="20"/>
          <w:szCs w:val="20"/>
        </w:rPr>
        <w:t>oświadczam, co następuje:</w:t>
      </w:r>
    </w:p>
    <w:p w14:paraId="6F16D5AB" w14:textId="77777777" w:rsidR="00D60B71" w:rsidRPr="006A2EA5" w:rsidRDefault="00D60B71" w:rsidP="006A2EA5">
      <w:pPr>
        <w:spacing w:line="360" w:lineRule="auto"/>
        <w:jc w:val="center"/>
        <w:rPr>
          <w:rFonts w:ascii="Verdana" w:hAnsi="Verdana" w:cs="Times New Roman"/>
          <w:sz w:val="20"/>
          <w:szCs w:val="20"/>
        </w:rPr>
      </w:pPr>
    </w:p>
    <w:p w14:paraId="4DD9B5C4" w14:textId="77777777" w:rsidR="006A2EA5" w:rsidRPr="006A2EA5" w:rsidRDefault="006A2EA5" w:rsidP="006A2EA5">
      <w:pPr>
        <w:spacing w:line="360" w:lineRule="auto"/>
        <w:rPr>
          <w:rFonts w:ascii="Verdana" w:hAnsi="Verdana" w:cs="Times New Roman"/>
          <w:sz w:val="20"/>
          <w:szCs w:val="20"/>
        </w:rPr>
      </w:pPr>
      <w:r w:rsidRPr="006A2EA5">
        <w:rPr>
          <w:rFonts w:ascii="Verdana" w:hAnsi="Verdana" w:cs="Times New Roman"/>
          <w:sz w:val="20"/>
          <w:szCs w:val="20"/>
        </w:rPr>
        <w:t>1. Oświadczam, że nie podlegam wykluczeniu z postępowania na podstawie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2022/576.1</w:t>
      </w:r>
    </w:p>
    <w:p w14:paraId="6F954A07" w14:textId="17F380C0" w:rsidR="001B460C" w:rsidRPr="006A2EA5" w:rsidRDefault="006A2EA5" w:rsidP="006A2EA5">
      <w:pPr>
        <w:spacing w:line="360" w:lineRule="auto"/>
        <w:rPr>
          <w:rFonts w:ascii="Verdana" w:hAnsi="Verdana" w:cs="Times New Roman"/>
          <w:sz w:val="20"/>
          <w:szCs w:val="20"/>
        </w:rPr>
      </w:pPr>
      <w:r w:rsidRPr="006A2EA5">
        <w:rPr>
          <w:rFonts w:ascii="Verdana" w:hAnsi="Verdana" w:cs="Times New Roman"/>
          <w:sz w:val="20"/>
          <w:szCs w:val="20"/>
        </w:rPr>
        <w:t>2. Oświadczam, że nie zachodzą w stosunku do mnie przesłanki wykluczenia z postępowania na podstawie art. 7 ust. 1 ustawy z dnia 13 kwietnia 2022 r. o szczególnych rozwiązaniach w zakresie przeciwdziałania wspieraniu agresji na Ukrainę oraz służących ochronie bezpieczeństwa narodowego (Dz. U. poz. 835).2</w:t>
      </w:r>
    </w:p>
    <w:p w14:paraId="4D45F2CA" w14:textId="77777777" w:rsidR="001B460C" w:rsidRDefault="001B460C" w:rsidP="002F4CD4">
      <w:pPr>
        <w:widowControl/>
        <w:suppressAutoHyphens w:val="0"/>
        <w:spacing w:after="120" w:line="276" w:lineRule="auto"/>
        <w:jc w:val="both"/>
        <w:rPr>
          <w:rFonts w:ascii="Calibri" w:eastAsia="Calibri" w:hAnsi="Calibri" w:cs="Times New Roman"/>
          <w:kern w:val="0"/>
          <w:sz w:val="22"/>
          <w:szCs w:val="22"/>
          <w:lang w:eastAsia="en-US" w:bidi="ar-SA"/>
        </w:rPr>
      </w:pPr>
    </w:p>
    <w:p w14:paraId="7CE03223" w14:textId="77777777" w:rsidR="006A2EA5" w:rsidRPr="002F4CD4" w:rsidRDefault="006A2EA5" w:rsidP="002F4CD4">
      <w:pPr>
        <w:widowControl/>
        <w:suppressAutoHyphens w:val="0"/>
        <w:spacing w:after="120" w:line="276" w:lineRule="auto"/>
        <w:jc w:val="both"/>
        <w:rPr>
          <w:rFonts w:ascii="Calibri" w:eastAsia="Calibri" w:hAnsi="Calibri" w:cs="Times New Roman"/>
          <w:kern w:val="0"/>
          <w:sz w:val="22"/>
          <w:szCs w:val="22"/>
          <w:lang w:eastAsia="en-US" w:bidi="ar-SA"/>
        </w:rPr>
      </w:pPr>
    </w:p>
    <w:p w14:paraId="0F802027" w14:textId="77777777" w:rsidR="001B460C" w:rsidRPr="002F4CD4" w:rsidRDefault="001B460C" w:rsidP="002F4CD4">
      <w:pPr>
        <w:widowControl/>
        <w:suppressAutoHyphens w:val="0"/>
        <w:spacing w:after="120" w:line="276" w:lineRule="auto"/>
        <w:jc w:val="both"/>
        <w:rPr>
          <w:rFonts w:ascii="Calibri" w:eastAsia="Calibri" w:hAnsi="Calibri" w:cs="Times New Roman"/>
          <w:kern w:val="0"/>
          <w:sz w:val="22"/>
          <w:szCs w:val="22"/>
          <w:lang w:eastAsia="en-US" w:bidi="ar-SA"/>
        </w:rPr>
      </w:pPr>
      <w:r w:rsidRPr="002F4CD4">
        <w:rPr>
          <w:rFonts w:ascii="Calibri" w:eastAsia="Calibri" w:hAnsi="Calibri" w:cs="Times New Roman"/>
          <w:kern w:val="0"/>
          <w:sz w:val="22"/>
          <w:szCs w:val="22"/>
          <w:lang w:eastAsia="en-US" w:bidi="ar-SA"/>
        </w:rPr>
        <w:t>......................, data ………… 20</w:t>
      </w:r>
      <w:r w:rsidR="00F67C9C" w:rsidRPr="002F4CD4">
        <w:rPr>
          <w:rFonts w:ascii="Calibri" w:eastAsia="Calibri" w:hAnsi="Calibri" w:cs="Times New Roman"/>
          <w:kern w:val="0"/>
          <w:sz w:val="22"/>
          <w:szCs w:val="22"/>
          <w:lang w:eastAsia="en-US" w:bidi="ar-SA"/>
        </w:rPr>
        <w:t>2</w:t>
      </w:r>
      <w:r w:rsidR="00857B21" w:rsidRPr="002F4CD4">
        <w:rPr>
          <w:rFonts w:ascii="Calibri" w:eastAsia="Calibri" w:hAnsi="Calibri" w:cs="Times New Roman"/>
          <w:kern w:val="0"/>
          <w:sz w:val="22"/>
          <w:szCs w:val="22"/>
          <w:lang w:eastAsia="en-US" w:bidi="ar-SA"/>
        </w:rPr>
        <w:t>2</w:t>
      </w:r>
      <w:r w:rsidRPr="002F4CD4">
        <w:rPr>
          <w:rFonts w:ascii="Calibri" w:eastAsia="Calibri" w:hAnsi="Calibri" w:cs="Times New Roman"/>
          <w:kern w:val="0"/>
          <w:sz w:val="22"/>
          <w:szCs w:val="22"/>
          <w:lang w:eastAsia="en-US" w:bidi="ar-SA"/>
        </w:rPr>
        <w:t xml:space="preserve"> r.</w:t>
      </w:r>
    </w:p>
    <w:p w14:paraId="415E39CE" w14:textId="77777777" w:rsidR="001B460C" w:rsidRPr="00204DCA" w:rsidRDefault="001B460C" w:rsidP="001B460C">
      <w:pPr>
        <w:widowControl/>
        <w:suppressAutoHyphens w:val="0"/>
        <w:spacing w:line="276" w:lineRule="auto"/>
        <w:jc w:val="both"/>
        <w:rPr>
          <w:rFonts w:ascii="Calibri" w:eastAsia="Calibri" w:hAnsi="Calibri" w:cs="Times New Roman"/>
          <w:kern w:val="0"/>
          <w:lang w:eastAsia="en-US" w:bidi="ar-SA"/>
        </w:rPr>
      </w:pPr>
    </w:p>
    <w:p w14:paraId="56DC722B" w14:textId="77777777" w:rsidR="001B460C" w:rsidRPr="00204DCA" w:rsidRDefault="001B460C" w:rsidP="001B460C">
      <w:pPr>
        <w:widowControl/>
        <w:suppressAutoHyphens w:val="0"/>
        <w:spacing w:line="276" w:lineRule="auto"/>
        <w:ind w:left="4248" w:firstLine="708"/>
        <w:jc w:val="both"/>
        <w:rPr>
          <w:rFonts w:ascii="Calibri" w:eastAsia="Calibri" w:hAnsi="Calibri" w:cs="Times New Roman"/>
          <w:kern w:val="0"/>
          <w:lang w:eastAsia="en-US" w:bidi="ar-SA"/>
        </w:rPr>
      </w:pPr>
      <w:r w:rsidRPr="00204DCA">
        <w:rPr>
          <w:rFonts w:ascii="Calibri" w:eastAsia="Calibri" w:hAnsi="Calibri" w:cs="Times New Roman"/>
          <w:kern w:val="0"/>
          <w:lang w:eastAsia="en-US" w:bidi="ar-SA"/>
        </w:rPr>
        <w:t>___________________________</w:t>
      </w:r>
    </w:p>
    <w:p w14:paraId="6214CFC2" w14:textId="77777777" w:rsidR="001B460C" w:rsidRPr="002F4CD4" w:rsidRDefault="001B460C" w:rsidP="001B460C">
      <w:pPr>
        <w:widowControl/>
        <w:suppressAutoHyphens w:val="0"/>
        <w:spacing w:line="276" w:lineRule="auto"/>
        <w:ind w:left="4248" w:firstLine="708"/>
        <w:jc w:val="both"/>
        <w:rPr>
          <w:rFonts w:ascii="Calibri" w:eastAsia="Calibri" w:hAnsi="Calibri" w:cs="Times New Roman"/>
          <w:kern w:val="0"/>
          <w:sz w:val="20"/>
          <w:szCs w:val="20"/>
          <w:lang w:eastAsia="en-US" w:bidi="ar-SA"/>
        </w:rPr>
      </w:pPr>
      <w:r w:rsidRPr="002F4CD4">
        <w:rPr>
          <w:rFonts w:ascii="Calibri" w:eastAsia="Calibri" w:hAnsi="Calibri" w:cs="Times New Roman"/>
          <w:kern w:val="0"/>
          <w:sz w:val="20"/>
          <w:szCs w:val="20"/>
          <w:lang w:eastAsia="en-US" w:bidi="ar-SA"/>
        </w:rPr>
        <w:t>Pieczątka i podpis Wykonawcy lub</w:t>
      </w:r>
    </w:p>
    <w:p w14:paraId="53733425" w14:textId="77777777" w:rsidR="00EA6ABB" w:rsidRPr="002F4CD4" w:rsidRDefault="001B460C" w:rsidP="001B460C">
      <w:pPr>
        <w:widowControl/>
        <w:suppressAutoHyphens w:val="0"/>
        <w:spacing w:line="276" w:lineRule="auto"/>
        <w:ind w:left="4248" w:firstLine="708"/>
        <w:jc w:val="both"/>
        <w:rPr>
          <w:rFonts w:ascii="Calibri" w:eastAsia="Calibri" w:hAnsi="Calibri" w:cs="Times New Roman"/>
          <w:kern w:val="0"/>
          <w:sz w:val="20"/>
          <w:szCs w:val="20"/>
          <w:lang w:eastAsia="en-US" w:bidi="ar-SA"/>
        </w:rPr>
      </w:pPr>
      <w:r w:rsidRPr="002F4CD4">
        <w:rPr>
          <w:rFonts w:ascii="Calibri" w:eastAsia="Calibri" w:hAnsi="Calibri" w:cs="Times New Roman"/>
          <w:kern w:val="0"/>
          <w:sz w:val="20"/>
          <w:szCs w:val="20"/>
          <w:lang w:eastAsia="en-US" w:bidi="ar-SA"/>
        </w:rPr>
        <w:t xml:space="preserve">osoby/osób uprawnionych </w:t>
      </w:r>
    </w:p>
    <w:p w14:paraId="0C3CEE14" w14:textId="3FF05297" w:rsidR="00FC03ED" w:rsidRPr="006A2EA5" w:rsidRDefault="001B460C" w:rsidP="006A2EA5">
      <w:pPr>
        <w:widowControl/>
        <w:suppressAutoHyphens w:val="0"/>
        <w:spacing w:line="276" w:lineRule="auto"/>
        <w:ind w:left="4248" w:firstLine="708"/>
        <w:jc w:val="both"/>
        <w:rPr>
          <w:rFonts w:ascii="Calibri" w:eastAsia="Calibri" w:hAnsi="Calibri" w:cs="Times New Roman"/>
          <w:kern w:val="0"/>
          <w:sz w:val="20"/>
          <w:szCs w:val="20"/>
          <w:lang w:eastAsia="en-US" w:bidi="ar-SA"/>
        </w:rPr>
      </w:pPr>
      <w:r w:rsidRPr="002F4CD4">
        <w:rPr>
          <w:rFonts w:ascii="Calibri" w:eastAsia="Calibri" w:hAnsi="Calibri" w:cs="Times New Roman"/>
          <w:kern w:val="0"/>
          <w:sz w:val="20"/>
          <w:szCs w:val="20"/>
          <w:lang w:eastAsia="en-US" w:bidi="ar-SA"/>
        </w:rPr>
        <w:t>do reprezentowania</w:t>
      </w:r>
      <w:r w:rsidR="00EA6ABB" w:rsidRPr="002F4CD4">
        <w:rPr>
          <w:rFonts w:ascii="Calibri" w:eastAsia="Calibri" w:hAnsi="Calibri" w:cs="Times New Roman"/>
          <w:kern w:val="0"/>
          <w:sz w:val="20"/>
          <w:szCs w:val="20"/>
          <w:lang w:eastAsia="en-US" w:bidi="ar-SA"/>
        </w:rPr>
        <w:t xml:space="preserve"> </w:t>
      </w:r>
      <w:r w:rsidRPr="002F4CD4">
        <w:rPr>
          <w:rFonts w:ascii="Calibri" w:eastAsia="Calibri" w:hAnsi="Calibri" w:cs="Times New Roman"/>
          <w:kern w:val="0"/>
          <w:sz w:val="20"/>
          <w:szCs w:val="20"/>
          <w:lang w:eastAsia="en-US" w:bidi="ar-SA"/>
        </w:rPr>
        <w:t>Wykonawcy</w:t>
      </w:r>
      <w:bookmarkStart w:id="0" w:name="_GoBack"/>
      <w:bookmarkEnd w:id="0"/>
    </w:p>
    <w:sectPr w:rsidR="00FC03ED" w:rsidRPr="006A2EA5" w:rsidSect="00460D85">
      <w:pgSz w:w="11906" w:h="16838"/>
      <w:pgMar w:top="1418" w:right="1418" w:bottom="1418" w:left="1418" w:header="284" w:footer="1106" w:gutter="0"/>
      <w:cols w:space="708"/>
      <w:docGrid w:linePitch="600" w:charSpace="3276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7402B7F" w14:textId="77777777" w:rsidR="0003271B" w:rsidRDefault="0003271B">
      <w:r>
        <w:separator/>
      </w:r>
    </w:p>
  </w:endnote>
  <w:endnote w:type="continuationSeparator" w:id="0">
    <w:p w14:paraId="37846609" w14:textId="77777777" w:rsidR="0003271B" w:rsidRDefault="000327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A0000287" w:usb1="28CF3C52" w:usb2="00000016" w:usb3="00000000" w:csb0="0004001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Narrow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Verdana">
    <w:altName w:val="Verdana"/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DC6EEB1" w14:textId="77777777" w:rsidR="0003271B" w:rsidRDefault="0003271B">
      <w:r>
        <w:separator/>
      </w:r>
    </w:p>
  </w:footnote>
  <w:footnote w:type="continuationSeparator" w:id="0">
    <w:p w14:paraId="7494D1A5" w14:textId="77777777" w:rsidR="0003271B" w:rsidRDefault="000327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B9103034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080" w:hanging="360"/>
      </w:pPr>
      <w:rPr>
        <w:rFonts w:ascii="Times New Roman" w:eastAsia="Times New Roman" w:hAnsi="Times New Roman" w:cs="Times New Roman"/>
        <w:b/>
        <w:bCs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80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16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8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2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96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32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040" w:hanging="1800"/>
      </w:pPr>
    </w:lvl>
  </w:abstractNum>
  <w:abstractNum w:abstractNumId="1" w15:restartNumberingAfterBreak="0">
    <w:nsid w:val="00000002"/>
    <w:multiLevelType w:val="multilevel"/>
    <w:tmpl w:val="C5AE3EDE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rFonts w:ascii="Times New Roman" w:hAnsi="Times New Roman" w:cs="Times New Roman"/>
        <w:b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  <w:b/>
        <w:sz w:val="24"/>
        <w:szCs w:val="24"/>
        <w:lang w:val="pl-PL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cs="Calibri"/>
        <w:lang w:val="pl-PL"/>
      </w:rPr>
    </w:lvl>
    <w:lvl w:ilvl="2">
      <w:start w:val="1"/>
      <w:numFmt w:val="lowerRoman"/>
      <w:lvlText w:val="%2.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2.%3.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2.%3.%4.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2.%3.%4.%5.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2.%3.%4.%5.%6.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2.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2.%3.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2.%3.%4.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2.%3.%4.%5.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2.%3.%4.%5.%6.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0000006"/>
    <w:multiLevelType w:val="multilevel"/>
    <w:tmpl w:val="00000006"/>
    <w:name w:val="WW8Num6"/>
    <w:lvl w:ilvl="0">
      <w:start w:val="3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  <w:b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4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80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52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8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6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9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680" w:hanging="1800"/>
      </w:pPr>
    </w:lvl>
  </w:abstractNum>
  <w:abstractNum w:abstractNumId="6" w15:restartNumberingAfterBreak="0">
    <w:nsid w:val="00000007"/>
    <w:multiLevelType w:val="multilevel"/>
    <w:tmpl w:val="00000007"/>
    <w:name w:val="WW8Num7"/>
    <w:lvl w:ilvl="0">
      <w:start w:val="1"/>
      <w:numFmt w:val="lowerLetter"/>
      <w:lvlText w:val="%1)"/>
      <w:lvlJc w:val="left"/>
      <w:pPr>
        <w:tabs>
          <w:tab w:val="num" w:pos="0"/>
        </w:tabs>
        <w:ind w:left="785" w:hanging="360"/>
      </w:pPr>
      <w:rPr>
        <w:rFonts w:ascii="Times New Roman" w:hAnsi="Times New Roman" w:cs="Times New Roman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505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225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945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65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85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105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825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545" w:hanging="180"/>
      </w:pPr>
    </w:lvl>
  </w:abstractNum>
  <w:abstractNum w:abstractNumId="7" w15:restartNumberingAfterBreak="0">
    <w:nsid w:val="00000008"/>
    <w:multiLevelType w:val="multilevel"/>
    <w:tmpl w:val="00000008"/>
    <w:name w:val="WW8Num8"/>
    <w:lvl w:ilvl="0">
      <w:start w:val="1"/>
      <w:numFmt w:val="upperLetter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8" w15:restartNumberingAfterBreak="0">
    <w:nsid w:val="00000009"/>
    <w:multiLevelType w:val="multilevel"/>
    <w:tmpl w:val="00000009"/>
    <w:name w:val="WW8Num9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9" w15:restartNumberingAfterBreak="0">
    <w:nsid w:val="0000000A"/>
    <w:multiLevelType w:val="multilevel"/>
    <w:tmpl w:val="0000000A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01677DF5"/>
    <w:multiLevelType w:val="multilevel"/>
    <w:tmpl w:val="00000003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  <w:b/>
        <w:sz w:val="24"/>
        <w:szCs w:val="24"/>
        <w:lang w:val="pl-PL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11" w15:restartNumberingAfterBreak="0">
    <w:nsid w:val="07212BD7"/>
    <w:multiLevelType w:val="multilevel"/>
    <w:tmpl w:val="1376F1DE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09C506CE"/>
    <w:multiLevelType w:val="multilevel"/>
    <w:tmpl w:val="86560208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15D012AF"/>
    <w:multiLevelType w:val="hybridMultilevel"/>
    <w:tmpl w:val="94BA18E0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F661B8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32F52A0F"/>
    <w:multiLevelType w:val="hybridMultilevel"/>
    <w:tmpl w:val="0DDC1E7C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0CA3EB7"/>
    <w:multiLevelType w:val="hybridMultilevel"/>
    <w:tmpl w:val="877E836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23C7F9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584C2D43"/>
    <w:multiLevelType w:val="hybridMultilevel"/>
    <w:tmpl w:val="1E2CD99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072B1A"/>
    <w:multiLevelType w:val="hybridMultilevel"/>
    <w:tmpl w:val="84309AC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CF57078"/>
    <w:multiLevelType w:val="hybridMultilevel"/>
    <w:tmpl w:val="0DDC1E7C"/>
    <w:lvl w:ilvl="0" w:tplc="E386443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9"/>
  </w:num>
  <w:num w:numId="12">
    <w:abstractNumId w:val="16"/>
  </w:num>
  <w:num w:numId="13">
    <w:abstractNumId w:val="10"/>
  </w:num>
  <w:num w:numId="14">
    <w:abstractNumId w:val="17"/>
  </w:num>
  <w:num w:numId="15">
    <w:abstractNumId w:val="13"/>
  </w:num>
  <w:num w:numId="16">
    <w:abstractNumId w:val="11"/>
  </w:num>
  <w:num w:numId="17">
    <w:abstractNumId w:val="12"/>
  </w:num>
  <w:num w:numId="18">
    <w:abstractNumId w:val="14"/>
  </w:num>
  <w:num w:numId="19">
    <w:abstractNumId w:val="18"/>
  </w:num>
  <w:num w:numId="20">
    <w:abstractNumId w:val="20"/>
  </w:num>
  <w:num w:numId="21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767D"/>
    <w:rsid w:val="00012D74"/>
    <w:rsid w:val="0003271B"/>
    <w:rsid w:val="0005165A"/>
    <w:rsid w:val="00083E20"/>
    <w:rsid w:val="0009216B"/>
    <w:rsid w:val="000D03C7"/>
    <w:rsid w:val="000D374E"/>
    <w:rsid w:val="00164C55"/>
    <w:rsid w:val="00182A79"/>
    <w:rsid w:val="00192DED"/>
    <w:rsid w:val="001B460C"/>
    <w:rsid w:val="001B5F95"/>
    <w:rsid w:val="001C1F5F"/>
    <w:rsid w:val="001F1709"/>
    <w:rsid w:val="001F1B65"/>
    <w:rsid w:val="001F5EC7"/>
    <w:rsid w:val="001F6CC1"/>
    <w:rsid w:val="00204DCA"/>
    <w:rsid w:val="002F4CD4"/>
    <w:rsid w:val="002F570A"/>
    <w:rsid w:val="00323563"/>
    <w:rsid w:val="00360677"/>
    <w:rsid w:val="00371241"/>
    <w:rsid w:val="0037176C"/>
    <w:rsid w:val="004321BF"/>
    <w:rsid w:val="00442075"/>
    <w:rsid w:val="00442257"/>
    <w:rsid w:val="00452A0E"/>
    <w:rsid w:val="00460D85"/>
    <w:rsid w:val="004649AF"/>
    <w:rsid w:val="004C2AD2"/>
    <w:rsid w:val="004E4213"/>
    <w:rsid w:val="004F2EFC"/>
    <w:rsid w:val="0056306A"/>
    <w:rsid w:val="00566316"/>
    <w:rsid w:val="00570A45"/>
    <w:rsid w:val="005A3433"/>
    <w:rsid w:val="005D1BE3"/>
    <w:rsid w:val="005E0D67"/>
    <w:rsid w:val="00617A76"/>
    <w:rsid w:val="00621C19"/>
    <w:rsid w:val="00677A86"/>
    <w:rsid w:val="00695802"/>
    <w:rsid w:val="006A2EA5"/>
    <w:rsid w:val="006B2034"/>
    <w:rsid w:val="006B7061"/>
    <w:rsid w:val="006B73B8"/>
    <w:rsid w:val="006C49E6"/>
    <w:rsid w:val="006C5881"/>
    <w:rsid w:val="006D1516"/>
    <w:rsid w:val="006D401A"/>
    <w:rsid w:val="0070566B"/>
    <w:rsid w:val="007102A8"/>
    <w:rsid w:val="0072678E"/>
    <w:rsid w:val="0078217F"/>
    <w:rsid w:val="007C3262"/>
    <w:rsid w:val="007D1277"/>
    <w:rsid w:val="007F2D9A"/>
    <w:rsid w:val="00832889"/>
    <w:rsid w:val="00842230"/>
    <w:rsid w:val="00850BF1"/>
    <w:rsid w:val="00853F3A"/>
    <w:rsid w:val="00857B21"/>
    <w:rsid w:val="00871A8F"/>
    <w:rsid w:val="008A0A61"/>
    <w:rsid w:val="008A163A"/>
    <w:rsid w:val="008C613C"/>
    <w:rsid w:val="00916559"/>
    <w:rsid w:val="0093309B"/>
    <w:rsid w:val="0094088A"/>
    <w:rsid w:val="0094405A"/>
    <w:rsid w:val="00984913"/>
    <w:rsid w:val="009A25F0"/>
    <w:rsid w:val="009A51A4"/>
    <w:rsid w:val="009C4495"/>
    <w:rsid w:val="009D5318"/>
    <w:rsid w:val="009E52D9"/>
    <w:rsid w:val="009F60EB"/>
    <w:rsid w:val="00A350ED"/>
    <w:rsid w:val="00A57BE2"/>
    <w:rsid w:val="00A7371C"/>
    <w:rsid w:val="00AF2C8D"/>
    <w:rsid w:val="00AF769C"/>
    <w:rsid w:val="00B10CD2"/>
    <w:rsid w:val="00B25108"/>
    <w:rsid w:val="00B44BFE"/>
    <w:rsid w:val="00B51210"/>
    <w:rsid w:val="00BD66EE"/>
    <w:rsid w:val="00BF48AF"/>
    <w:rsid w:val="00CB7AD3"/>
    <w:rsid w:val="00CC2184"/>
    <w:rsid w:val="00D43577"/>
    <w:rsid w:val="00D602C5"/>
    <w:rsid w:val="00D60B71"/>
    <w:rsid w:val="00D842C9"/>
    <w:rsid w:val="00D84D59"/>
    <w:rsid w:val="00D92B1C"/>
    <w:rsid w:val="00DA738D"/>
    <w:rsid w:val="00DC2A34"/>
    <w:rsid w:val="00DD1DDE"/>
    <w:rsid w:val="00DF5E42"/>
    <w:rsid w:val="00E2789F"/>
    <w:rsid w:val="00E863BA"/>
    <w:rsid w:val="00EA4303"/>
    <w:rsid w:val="00EA6ABB"/>
    <w:rsid w:val="00EE03B2"/>
    <w:rsid w:val="00F10156"/>
    <w:rsid w:val="00F12E81"/>
    <w:rsid w:val="00F26A44"/>
    <w:rsid w:val="00F30EB1"/>
    <w:rsid w:val="00F67C9C"/>
    <w:rsid w:val="00F930E5"/>
    <w:rsid w:val="00F93CCE"/>
    <w:rsid w:val="00F9767D"/>
    <w:rsid w:val="00FA7195"/>
    <w:rsid w:val="00FC03ED"/>
    <w:rsid w:val="00FC38AE"/>
    <w:rsid w:val="00FC3C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47EC3489"/>
  <w15:chartTrackingRefBased/>
  <w15:docId w15:val="{133A0D30-FBFF-4045-97DD-84A781C0A3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widowControl w:val="0"/>
      <w:suppressAutoHyphens/>
    </w:pPr>
    <w:rPr>
      <w:rFonts w:eastAsia="SimSun" w:cs="Mangal"/>
      <w:kern w:val="1"/>
      <w:sz w:val="24"/>
      <w:szCs w:val="24"/>
      <w:lang w:eastAsia="hi-I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Pr>
      <w:color w:val="000080"/>
      <w:u w:val="single"/>
    </w:rPr>
  </w:style>
  <w:style w:type="character" w:customStyle="1" w:styleId="WW8Num1z0">
    <w:name w:val="WW8Num1z0"/>
  </w:style>
  <w:style w:type="character" w:customStyle="1" w:styleId="WW8Num1z1">
    <w:name w:val="WW8Num1z1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</w:style>
  <w:style w:type="character" w:customStyle="1" w:styleId="WW8Num2z1">
    <w:name w:val="WW8Num2z1"/>
    <w:rPr>
      <w:rFonts w:ascii="Times New Roman" w:hAnsi="Times New Roman" w:cs="Times New Roman"/>
      <w:b/>
      <w:sz w:val="24"/>
      <w:szCs w:val="24"/>
    </w:rPr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rFonts w:ascii="Times New Roman" w:hAnsi="Times New Roman" w:cs="Times New Roman"/>
      <w:b/>
      <w:sz w:val="24"/>
      <w:szCs w:val="24"/>
      <w:lang w:val="pl-PL"/>
    </w:rPr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</w:style>
  <w:style w:type="character" w:customStyle="1" w:styleId="WW8Num4z1">
    <w:name w:val="WW8Num4z1"/>
    <w:rPr>
      <w:rFonts w:cs="Calibri"/>
      <w:lang w:val="pl-PL"/>
    </w:rPr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</w:style>
  <w:style w:type="character" w:customStyle="1" w:styleId="WW8Num6z1">
    <w:name w:val="WW8Num6z1"/>
    <w:rPr>
      <w:rFonts w:ascii="Times New Roman" w:hAnsi="Times New Roman" w:cs="Times New Roman"/>
      <w:b/>
      <w:sz w:val="24"/>
      <w:szCs w:val="24"/>
    </w:rPr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0">
    <w:name w:val="WW8Num7z0"/>
    <w:rPr>
      <w:rFonts w:ascii="Times New Roman" w:hAnsi="Times New Roman" w:cs="Times New Roman"/>
      <w:sz w:val="24"/>
      <w:szCs w:val="24"/>
    </w:rPr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0">
    <w:name w:val="WW8Num8z0"/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0">
    <w:name w:val="WW8Num9z0"/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</w:style>
  <w:style w:type="paragraph" w:customStyle="1" w:styleId="Podpis1">
    <w:name w:val="Podpis1"/>
    <w:basedOn w:val="Normalny"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pPr>
      <w:suppressLineNumbers/>
    </w:pPr>
  </w:style>
  <w:style w:type="paragraph" w:customStyle="1" w:styleId="Akapitzlist1">
    <w:name w:val="Akapit z listą1"/>
    <w:basedOn w:val="Normalny"/>
    <w:pPr>
      <w:ind w:left="720"/>
    </w:pPr>
  </w:style>
  <w:style w:type="paragraph" w:styleId="Stopka">
    <w:name w:val="footer"/>
    <w:basedOn w:val="Normalny"/>
    <w:link w:val="StopkaZnak"/>
    <w:uiPriority w:val="99"/>
    <w:pPr>
      <w:suppressLineNumbers/>
      <w:tabs>
        <w:tab w:val="center" w:pos="4536"/>
        <w:tab w:val="right" w:pos="9072"/>
      </w:tabs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F9767D"/>
    <w:rPr>
      <w:rFonts w:ascii="Tahoma" w:hAnsi="Tahoma"/>
      <w:sz w:val="16"/>
      <w:szCs w:val="14"/>
    </w:rPr>
  </w:style>
  <w:style w:type="character" w:customStyle="1" w:styleId="TekstdymkaZnak">
    <w:name w:val="Tekst dymka Znak"/>
    <w:link w:val="Tekstdymka"/>
    <w:uiPriority w:val="99"/>
    <w:semiHidden/>
    <w:rsid w:val="00F9767D"/>
    <w:rPr>
      <w:rFonts w:ascii="Tahoma" w:eastAsia="SimSun" w:hAnsi="Tahoma" w:cs="Mangal"/>
      <w:kern w:val="1"/>
      <w:sz w:val="16"/>
      <w:szCs w:val="14"/>
      <w:lang w:eastAsia="hi-IN" w:bidi="hi-IN"/>
    </w:rPr>
  </w:style>
  <w:style w:type="paragraph" w:styleId="Akapitzlist">
    <w:name w:val="List Paragraph"/>
    <w:basedOn w:val="Normalny"/>
    <w:uiPriority w:val="34"/>
    <w:qFormat/>
    <w:rsid w:val="00566316"/>
    <w:pPr>
      <w:widowControl/>
      <w:suppressAutoHyphens w:val="0"/>
      <w:spacing w:after="200" w:line="276" w:lineRule="auto"/>
      <w:ind w:left="720"/>
      <w:contextualSpacing/>
    </w:pPr>
    <w:rPr>
      <w:rFonts w:ascii="Calibri" w:eastAsia="Calibri" w:hAnsi="Calibri" w:cs="Times New Roman"/>
      <w:kern w:val="0"/>
      <w:sz w:val="22"/>
      <w:szCs w:val="22"/>
      <w:lang w:eastAsia="en-US" w:bidi="ar-SA"/>
    </w:rPr>
  </w:style>
  <w:style w:type="paragraph" w:styleId="Poprawka">
    <w:name w:val="Revision"/>
    <w:hidden/>
    <w:uiPriority w:val="99"/>
    <w:semiHidden/>
    <w:rsid w:val="00566316"/>
    <w:rPr>
      <w:rFonts w:eastAsia="SimSun" w:cs="Mangal"/>
      <w:kern w:val="1"/>
      <w:sz w:val="24"/>
      <w:szCs w:val="21"/>
      <w:lang w:eastAsia="hi-IN" w:bidi="hi-IN"/>
    </w:rPr>
  </w:style>
  <w:style w:type="paragraph" w:styleId="Nagwek">
    <w:name w:val="header"/>
    <w:basedOn w:val="Normalny"/>
    <w:link w:val="NagwekZnak"/>
    <w:uiPriority w:val="99"/>
    <w:unhideWhenUsed/>
    <w:rsid w:val="00DF5E42"/>
    <w:pPr>
      <w:tabs>
        <w:tab w:val="center" w:pos="4536"/>
        <w:tab w:val="right" w:pos="9072"/>
      </w:tabs>
    </w:pPr>
    <w:rPr>
      <w:szCs w:val="21"/>
    </w:rPr>
  </w:style>
  <w:style w:type="character" w:customStyle="1" w:styleId="NagwekZnak">
    <w:name w:val="Nagłówek Znak"/>
    <w:link w:val="Nagwek"/>
    <w:uiPriority w:val="99"/>
    <w:rsid w:val="00DF5E42"/>
    <w:rPr>
      <w:rFonts w:eastAsia="SimSun" w:cs="Mangal"/>
      <w:kern w:val="1"/>
      <w:sz w:val="24"/>
      <w:szCs w:val="21"/>
      <w:lang w:eastAsia="hi-IN" w:bidi="hi-IN"/>
    </w:rPr>
  </w:style>
  <w:style w:type="character" w:customStyle="1" w:styleId="StopkaZnak">
    <w:name w:val="Stopka Znak"/>
    <w:link w:val="Stopka"/>
    <w:uiPriority w:val="99"/>
    <w:rsid w:val="0037176C"/>
    <w:rPr>
      <w:rFonts w:eastAsia="SimSun" w:cs="Mangal"/>
      <w:kern w:val="1"/>
      <w:sz w:val="24"/>
      <w:szCs w:val="24"/>
      <w:lang w:eastAsia="hi-IN" w:bidi="hi-IN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B460C"/>
    <w:rPr>
      <w:sz w:val="20"/>
      <w:szCs w:val="18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1B460C"/>
    <w:rPr>
      <w:rFonts w:eastAsia="SimSun" w:cs="Mangal"/>
      <w:kern w:val="1"/>
      <w:szCs w:val="18"/>
      <w:lang w:eastAsia="hi-IN" w:bidi="hi-IN"/>
    </w:rPr>
  </w:style>
  <w:style w:type="character" w:styleId="Odwoanieprzypisudolnego">
    <w:name w:val="footnote reference"/>
    <w:uiPriority w:val="99"/>
    <w:semiHidden/>
    <w:unhideWhenUsed/>
    <w:rsid w:val="001B460C"/>
    <w:rPr>
      <w:vertAlign w:val="superscript"/>
    </w:rPr>
  </w:style>
  <w:style w:type="paragraph" w:customStyle="1" w:styleId="western">
    <w:name w:val="western"/>
    <w:basedOn w:val="Normalny"/>
    <w:rsid w:val="00D60B71"/>
    <w:pPr>
      <w:widowControl/>
      <w:suppressAutoHyphens w:val="0"/>
      <w:spacing w:before="100" w:beforeAutospacing="1"/>
    </w:pPr>
    <w:rPr>
      <w:rFonts w:eastAsia="Times New Roman" w:cs="Times New Roman"/>
      <w:b/>
      <w:bCs/>
      <w:color w:val="000000"/>
      <w:kern w:val="0"/>
      <w:sz w:val="28"/>
      <w:szCs w:val="28"/>
      <w:lang w:eastAsia="pl-PL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2113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516007-4CBB-4407-981B-A3CEFD4C86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265</Words>
  <Characters>1592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Jolanta Trzaskacz</dc:creator>
  <cp:keywords/>
  <cp:lastModifiedBy>Piotr Stolarski</cp:lastModifiedBy>
  <cp:revision>3</cp:revision>
  <cp:lastPrinted>1899-12-31T23:00:00Z</cp:lastPrinted>
  <dcterms:created xsi:type="dcterms:W3CDTF">2022-12-14T08:18:00Z</dcterms:created>
  <dcterms:modified xsi:type="dcterms:W3CDTF">2022-12-14T08:35:00Z</dcterms:modified>
</cp:coreProperties>
</file>