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453F61" w14:textId="77777777" w:rsidR="008F7545" w:rsidRPr="00D017AD" w:rsidRDefault="00D017AD" w:rsidP="00D017AD">
      <w:pPr>
        <w:jc w:val="right"/>
        <w:rPr>
          <w:b/>
        </w:rPr>
      </w:pPr>
      <w:r w:rsidRPr="00D017AD">
        <w:rPr>
          <w:b/>
        </w:rPr>
        <w:t>Gmina Miasto Pionki</w:t>
      </w:r>
    </w:p>
    <w:p w14:paraId="479D361E" w14:textId="77777777" w:rsidR="00D017AD" w:rsidRPr="00D017AD" w:rsidRDefault="00D017AD" w:rsidP="00D017AD">
      <w:pPr>
        <w:jc w:val="right"/>
        <w:rPr>
          <w:b/>
        </w:rPr>
      </w:pPr>
      <w:r w:rsidRPr="00D017AD">
        <w:rPr>
          <w:b/>
        </w:rPr>
        <w:t>ul. Aleja Jana Pawła II 15</w:t>
      </w:r>
    </w:p>
    <w:p w14:paraId="7531FA7B" w14:textId="77777777" w:rsidR="00D017AD" w:rsidRPr="00D017AD" w:rsidRDefault="00D017AD" w:rsidP="00D017AD">
      <w:pPr>
        <w:jc w:val="right"/>
        <w:rPr>
          <w:b/>
        </w:rPr>
      </w:pPr>
      <w:r w:rsidRPr="00D017AD">
        <w:rPr>
          <w:b/>
        </w:rPr>
        <w:t>26-670 Pionki</w:t>
      </w:r>
    </w:p>
    <w:p w14:paraId="19633BDE" w14:textId="77777777" w:rsidR="00D017AD" w:rsidRPr="00D017AD" w:rsidRDefault="00D017AD" w:rsidP="00D017AD">
      <w:pPr>
        <w:spacing w:after="120"/>
        <w:rPr>
          <w:sz w:val="26"/>
          <w:szCs w:val="26"/>
        </w:rPr>
      </w:pPr>
      <w:r w:rsidRPr="00D017AD">
        <w:rPr>
          <w:sz w:val="26"/>
          <w:szCs w:val="26"/>
        </w:rPr>
        <w:t>………………………………</w:t>
      </w:r>
      <w:r>
        <w:rPr>
          <w:sz w:val="26"/>
          <w:szCs w:val="26"/>
        </w:rPr>
        <w:t>….</w:t>
      </w:r>
    </w:p>
    <w:p w14:paraId="0EFC7ECE" w14:textId="77777777" w:rsidR="00D017AD" w:rsidRPr="00D017AD" w:rsidRDefault="00D017AD" w:rsidP="00D017AD">
      <w:pPr>
        <w:rPr>
          <w:sz w:val="26"/>
          <w:szCs w:val="26"/>
        </w:rPr>
      </w:pPr>
      <w:r w:rsidRPr="00D017AD">
        <w:rPr>
          <w:sz w:val="26"/>
          <w:szCs w:val="26"/>
        </w:rPr>
        <w:t>………………………………</w:t>
      </w:r>
      <w:r>
        <w:rPr>
          <w:sz w:val="26"/>
          <w:szCs w:val="26"/>
        </w:rPr>
        <w:t>….</w:t>
      </w:r>
    </w:p>
    <w:p w14:paraId="07995F6F" w14:textId="77777777" w:rsidR="00D017AD" w:rsidRDefault="00D017AD" w:rsidP="00D017AD">
      <w:pPr>
        <w:spacing w:after="120"/>
        <w:rPr>
          <w:sz w:val="20"/>
        </w:rPr>
      </w:pPr>
      <w:r>
        <w:rPr>
          <w:sz w:val="20"/>
        </w:rPr>
        <w:t xml:space="preserve">            </w:t>
      </w:r>
      <w:r w:rsidRPr="00D017AD">
        <w:rPr>
          <w:sz w:val="20"/>
        </w:rPr>
        <w:t>(nazwa wykonawcy, adres)</w:t>
      </w:r>
    </w:p>
    <w:p w14:paraId="21EEDA73" w14:textId="77777777" w:rsidR="00D017AD" w:rsidRPr="00D017AD" w:rsidRDefault="00D017AD" w:rsidP="00D017AD">
      <w:pPr>
        <w:spacing w:after="120"/>
        <w:rPr>
          <w:sz w:val="26"/>
          <w:szCs w:val="26"/>
        </w:rPr>
      </w:pPr>
      <w:r>
        <w:t>TEL</w:t>
      </w:r>
      <w:r w:rsidRPr="00D017AD">
        <w:rPr>
          <w:sz w:val="26"/>
          <w:szCs w:val="26"/>
        </w:rPr>
        <w:t>:.................</w:t>
      </w:r>
      <w:r>
        <w:rPr>
          <w:sz w:val="26"/>
          <w:szCs w:val="26"/>
        </w:rPr>
        <w:t>.............................</w:t>
      </w:r>
    </w:p>
    <w:p w14:paraId="633F3F4C" w14:textId="77777777" w:rsidR="00D017AD" w:rsidRDefault="00D017AD" w:rsidP="00D017AD">
      <w:pPr>
        <w:spacing w:after="120"/>
      </w:pPr>
      <w:r>
        <w:t>REGON:…………………………....</w:t>
      </w:r>
    </w:p>
    <w:p w14:paraId="0C6C386E" w14:textId="77777777" w:rsidR="00D017AD" w:rsidRPr="00D017AD" w:rsidRDefault="00D017AD" w:rsidP="00D017AD">
      <w:pPr>
        <w:spacing w:after="120"/>
      </w:pPr>
      <w:r>
        <w:t>NIP:…………………………………</w:t>
      </w:r>
    </w:p>
    <w:p w14:paraId="2EBD8411" w14:textId="77777777" w:rsidR="00D017AD" w:rsidRDefault="00D017AD" w:rsidP="00D017AD">
      <w:pPr>
        <w:jc w:val="right"/>
        <w:rPr>
          <w:sz w:val="28"/>
        </w:rPr>
      </w:pPr>
    </w:p>
    <w:p w14:paraId="37804B2E" w14:textId="77777777" w:rsidR="00D017AD" w:rsidRDefault="00D017AD" w:rsidP="00244A27">
      <w:pPr>
        <w:jc w:val="center"/>
        <w:rPr>
          <w:sz w:val="28"/>
        </w:rPr>
      </w:pPr>
    </w:p>
    <w:p w14:paraId="4FD0F6BB" w14:textId="77777777" w:rsidR="00372A2E" w:rsidRPr="00A84695" w:rsidRDefault="00D017AD" w:rsidP="00244A27">
      <w:pPr>
        <w:jc w:val="center"/>
        <w:rPr>
          <w:sz w:val="28"/>
        </w:rPr>
      </w:pPr>
      <w:r>
        <w:rPr>
          <w:sz w:val="28"/>
        </w:rPr>
        <w:t>Oferta</w:t>
      </w:r>
    </w:p>
    <w:p w14:paraId="1E9647AA" w14:textId="77777777" w:rsidR="00372A2E" w:rsidRDefault="00372A2E" w:rsidP="007D7500"/>
    <w:p w14:paraId="06481589" w14:textId="77777777" w:rsidR="00354CE6" w:rsidRDefault="00D017AD" w:rsidP="00B83807">
      <w:pPr>
        <w:pStyle w:val="Akapitzlist"/>
        <w:numPr>
          <w:ilvl w:val="0"/>
          <w:numId w:val="9"/>
        </w:numPr>
        <w:ind w:left="0"/>
        <w:jc w:val="both"/>
      </w:pPr>
      <w:r w:rsidRPr="00D017AD">
        <w:t xml:space="preserve">Oferujemy </w:t>
      </w:r>
      <w:r w:rsidR="006C161F">
        <w:t>wykonanie</w:t>
      </w:r>
      <w:r w:rsidR="00991131">
        <w:t xml:space="preserve"> modernizacji oświetlenia drogowego na działkach nr </w:t>
      </w:r>
      <w:proofErr w:type="spellStart"/>
      <w:r w:rsidR="00991131">
        <w:t>ewid</w:t>
      </w:r>
      <w:proofErr w:type="spellEnd"/>
      <w:r w:rsidR="00991131">
        <w:t>. 1468/10, 1468/87, 1468/95, 1468/97, 1468/101, 1468/103, 1468/290, 1468/302, 1468/329, 1468/335, 1468/349, 1468/353, 1468/354, 1468/381 w Pionkach</w:t>
      </w:r>
      <w:r w:rsidRPr="00D017AD">
        <w:t>–</w:t>
      </w:r>
      <w:r>
        <w:t xml:space="preserve"> </w:t>
      </w:r>
      <w:r w:rsidRPr="00D017AD">
        <w:t>zwane</w:t>
      </w:r>
      <w:r w:rsidR="00354CE6">
        <w:t>go dalej przedmiotem zamówienia,</w:t>
      </w:r>
      <w:r w:rsidRPr="00D017AD">
        <w:t xml:space="preserve"> zgodnie z opisem i wymogami</w:t>
      </w:r>
      <w:r>
        <w:t xml:space="preserve"> </w:t>
      </w:r>
      <w:r w:rsidRPr="00D017AD">
        <w:t>oraz w zakresie przewidzianym w zaproszeniu</w:t>
      </w:r>
      <w:r>
        <w:t xml:space="preserve"> </w:t>
      </w:r>
      <w:r w:rsidRPr="00D017AD">
        <w:t>za wynagrodzeniem  ryczałtowym brutto w</w:t>
      </w:r>
      <w:r>
        <w:t xml:space="preserve"> </w:t>
      </w:r>
      <w:r w:rsidRPr="00D017AD">
        <w:t>wysokości:</w:t>
      </w:r>
    </w:p>
    <w:p w14:paraId="166ED4E8" w14:textId="77777777" w:rsidR="00354CE6" w:rsidRDefault="00354CE6" w:rsidP="00354CE6">
      <w:pPr>
        <w:pStyle w:val="Akapitzlist"/>
        <w:ind w:left="0"/>
        <w:jc w:val="both"/>
      </w:pPr>
    </w:p>
    <w:p w14:paraId="34EA7B3C" w14:textId="77777777" w:rsidR="00B83807" w:rsidRDefault="00D017AD" w:rsidP="00354CE6">
      <w:pPr>
        <w:pStyle w:val="Akapitzlist"/>
        <w:ind w:left="0"/>
        <w:jc w:val="both"/>
      </w:pPr>
      <w:r w:rsidRPr="00D017AD">
        <w:t>Cena ryczałtowa brutto:....</w:t>
      </w:r>
      <w:r w:rsidR="00B83807">
        <w:t>.................................</w:t>
      </w:r>
      <w:r w:rsidRPr="00D017AD">
        <w:t>..........................................................................</w:t>
      </w:r>
      <w:r w:rsidR="00B83807">
        <w:br/>
      </w:r>
    </w:p>
    <w:p w14:paraId="2286740E" w14:textId="77777777" w:rsidR="00211F42" w:rsidRDefault="00D017AD" w:rsidP="00B83807">
      <w:pPr>
        <w:pStyle w:val="Akapitzlist"/>
        <w:ind w:left="0"/>
        <w:jc w:val="both"/>
      </w:pPr>
      <w:r w:rsidRPr="00D017AD">
        <w:t>Wynagrodzenie powyższe jest naliczone łącznie z podatkiem VAT w wysokości ........... %.</w:t>
      </w:r>
    </w:p>
    <w:p w14:paraId="1B1F0CF6" w14:textId="77777777" w:rsidR="00B83807" w:rsidRDefault="00D017AD" w:rsidP="00B83807">
      <w:pPr>
        <w:pStyle w:val="Akapitzlist"/>
        <w:ind w:left="0"/>
        <w:jc w:val="both"/>
      </w:pPr>
      <w:r w:rsidRPr="00D017AD">
        <w:t xml:space="preserve"> </w:t>
      </w:r>
    </w:p>
    <w:p w14:paraId="114104F9" w14:textId="77777777" w:rsidR="00B83807" w:rsidRDefault="00D017AD" w:rsidP="00B83807">
      <w:pPr>
        <w:pStyle w:val="Akapitzlist"/>
        <w:numPr>
          <w:ilvl w:val="0"/>
          <w:numId w:val="9"/>
        </w:numPr>
        <w:ind w:left="0"/>
        <w:jc w:val="both"/>
      </w:pPr>
      <w:r w:rsidRPr="00D017AD">
        <w:t xml:space="preserve">Oświadczamy, że w cenie oferty zostały uwzględnione wszystkie koszty wykonania zamówienia. </w:t>
      </w:r>
    </w:p>
    <w:p w14:paraId="06688280" w14:textId="77777777" w:rsidR="00354CE6" w:rsidRDefault="00354CE6" w:rsidP="00354CE6">
      <w:pPr>
        <w:pStyle w:val="Akapitzlist"/>
        <w:ind w:left="0"/>
        <w:jc w:val="both"/>
      </w:pPr>
    </w:p>
    <w:p w14:paraId="72632B42" w14:textId="77777777" w:rsidR="008E5ABE" w:rsidRDefault="00D017AD" w:rsidP="008E41B8">
      <w:pPr>
        <w:pStyle w:val="Akapitzlist"/>
        <w:numPr>
          <w:ilvl w:val="0"/>
          <w:numId w:val="9"/>
        </w:numPr>
        <w:ind w:left="0"/>
        <w:jc w:val="both"/>
      </w:pPr>
      <w:r w:rsidRPr="00D017AD">
        <w:t>Oświadczamy, że zapoznaliśmy się dochowując należytej staranności z przedmiotem zamówienia oraz</w:t>
      </w:r>
      <w:r w:rsidR="00B83807">
        <w:t xml:space="preserve"> </w:t>
      </w:r>
      <w:r w:rsidRPr="00D017AD">
        <w:t>zdobyliśmy konieczne informacje potrzebne do właściwego wykonania zamówienia.</w:t>
      </w:r>
    </w:p>
    <w:p w14:paraId="617F7D1C" w14:textId="77777777" w:rsidR="00B83807" w:rsidRPr="00B83807" w:rsidRDefault="00B83807" w:rsidP="00B83807"/>
    <w:p w14:paraId="72EF7801" w14:textId="77777777" w:rsidR="00B83807" w:rsidRPr="00B83807" w:rsidRDefault="00B83807" w:rsidP="00B83807"/>
    <w:p w14:paraId="67DBC096" w14:textId="77777777" w:rsidR="00B83807" w:rsidRPr="00B83807" w:rsidRDefault="00B83807" w:rsidP="00B83807"/>
    <w:p w14:paraId="74782F01" w14:textId="77777777" w:rsidR="00B83807" w:rsidRPr="00B83807" w:rsidRDefault="00B83807" w:rsidP="00B83807"/>
    <w:p w14:paraId="41B02483" w14:textId="77777777" w:rsidR="00B83807" w:rsidRDefault="00B83807" w:rsidP="00B83807"/>
    <w:p w14:paraId="1D7585D7" w14:textId="77777777" w:rsidR="00B83807" w:rsidRDefault="00B83807" w:rsidP="00B83807"/>
    <w:p w14:paraId="409C5130" w14:textId="77777777" w:rsidR="00074700" w:rsidRDefault="00B83807" w:rsidP="00B83807">
      <w:r>
        <w:t>………………………………..</w:t>
      </w:r>
      <w:r>
        <w:tab/>
      </w:r>
      <w:r>
        <w:tab/>
        <w:t xml:space="preserve"> </w:t>
      </w:r>
      <w:r>
        <w:tab/>
        <w:t xml:space="preserve">           ……..……………………………</w:t>
      </w:r>
    </w:p>
    <w:p w14:paraId="47E36E3C" w14:textId="77777777" w:rsidR="00B83807" w:rsidRPr="00B83807" w:rsidRDefault="00B83807" w:rsidP="00B83807">
      <w:pPr>
        <w:rPr>
          <w:sz w:val="21"/>
          <w:szCs w:val="21"/>
        </w:rPr>
      </w:pPr>
      <w:r>
        <w:rPr>
          <w:sz w:val="22"/>
        </w:rPr>
        <w:t xml:space="preserve">          </w:t>
      </w:r>
      <w:r w:rsidRPr="00B83807">
        <w:rPr>
          <w:sz w:val="21"/>
          <w:szCs w:val="21"/>
        </w:rPr>
        <w:t>(miejscowość, data)</w:t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Pr="00B83807">
        <w:rPr>
          <w:sz w:val="21"/>
          <w:szCs w:val="21"/>
        </w:rPr>
        <w:t>podpisy osoby/ osób/ uprawnionych</w:t>
      </w:r>
    </w:p>
    <w:sectPr w:rsidR="00B83807" w:rsidRPr="00B83807" w:rsidSect="008E5A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47D72A" w14:textId="77777777" w:rsidR="00244A27" w:rsidRDefault="00244A27" w:rsidP="008E5ABE">
      <w:r>
        <w:separator/>
      </w:r>
    </w:p>
  </w:endnote>
  <w:endnote w:type="continuationSeparator" w:id="0">
    <w:p w14:paraId="30A347E8" w14:textId="77777777" w:rsidR="00244A27" w:rsidRDefault="00244A27" w:rsidP="008E5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8639BA" w14:textId="77777777" w:rsidR="006C161F" w:rsidRDefault="006C16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562FF5" w14:textId="77777777" w:rsidR="00D017AD" w:rsidRDefault="00D017AD">
    <w:pPr>
      <w:pStyle w:val="Stopka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D9A508C" wp14:editId="0410F184">
          <wp:simplePos x="0" y="0"/>
          <wp:positionH relativeFrom="margin">
            <wp:align>center</wp:align>
          </wp:positionH>
          <wp:positionV relativeFrom="paragraph">
            <wp:posOffset>0</wp:posOffset>
          </wp:positionV>
          <wp:extent cx="6123940" cy="586740"/>
          <wp:effectExtent l="0" t="0" r="0" b="3810"/>
          <wp:wrapNone/>
          <wp:docPr id="2" name="Obraz 2" descr="Logotyp EFRR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 EFRR kolo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394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C52B47" w14:textId="77777777" w:rsidR="00D017AD" w:rsidRDefault="00D017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8DECB" w14:textId="77777777" w:rsidR="00244A27" w:rsidRDefault="00244A27" w:rsidP="008E5ABE">
      <w:r>
        <w:separator/>
      </w:r>
    </w:p>
  </w:footnote>
  <w:footnote w:type="continuationSeparator" w:id="0">
    <w:p w14:paraId="302911E4" w14:textId="77777777" w:rsidR="00244A27" w:rsidRDefault="00244A27" w:rsidP="008E5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EEFCB" w14:textId="77777777" w:rsidR="006C161F" w:rsidRDefault="006C16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4F6E5" w14:textId="77777777" w:rsidR="006C161F" w:rsidRDefault="006C161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B0CF7" w14:textId="77777777" w:rsidR="00244A27" w:rsidRDefault="00244A27" w:rsidP="008E5ABE">
    <w:pPr>
      <w:pStyle w:val="Nagwek"/>
      <w:jc w:val="right"/>
    </w:pPr>
    <w:r>
      <w:t>Załącznik nr. 1</w:t>
    </w:r>
  </w:p>
  <w:p w14:paraId="75DD0C63" w14:textId="77777777" w:rsidR="00244A27" w:rsidRDefault="00244A27" w:rsidP="008E5ABE">
    <w:pPr>
      <w:pStyle w:val="Nagwek"/>
      <w:jc w:val="center"/>
    </w:pPr>
  </w:p>
  <w:p w14:paraId="3C3115B2" w14:textId="77777777" w:rsidR="00244A27" w:rsidRDefault="00244A27" w:rsidP="00F00390">
    <w:pPr>
      <w:pStyle w:val="Nagwek"/>
      <w:tabs>
        <w:tab w:val="clear" w:pos="4536"/>
        <w:tab w:val="clear" w:pos="9072"/>
        <w:tab w:val="left" w:pos="5217"/>
      </w:tabs>
    </w:pPr>
  </w:p>
  <w:p w14:paraId="421A1E83" w14:textId="77777777" w:rsidR="00244A27" w:rsidRDefault="00244A27" w:rsidP="00F00390">
    <w:pPr>
      <w:pStyle w:val="Nagwek"/>
      <w:tabs>
        <w:tab w:val="clear" w:pos="4536"/>
        <w:tab w:val="clear" w:pos="9072"/>
        <w:tab w:val="left" w:pos="521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FF000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FF000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singleLevel"/>
    <w:tmpl w:val="00000003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0"/>
      </w:rPr>
    </w:lvl>
  </w:abstractNum>
  <w:abstractNum w:abstractNumId="3" w15:restartNumberingAfterBreak="0">
    <w:nsid w:val="0D535ED5"/>
    <w:multiLevelType w:val="hybridMultilevel"/>
    <w:tmpl w:val="B13E2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473FF0"/>
    <w:multiLevelType w:val="hybridMultilevel"/>
    <w:tmpl w:val="3FC246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8064FA"/>
    <w:multiLevelType w:val="hybridMultilevel"/>
    <w:tmpl w:val="1E1A239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6F266030"/>
    <w:multiLevelType w:val="hybridMultilevel"/>
    <w:tmpl w:val="AEA8D41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252324"/>
    <w:multiLevelType w:val="hybridMultilevel"/>
    <w:tmpl w:val="8ADC79DA"/>
    <w:lvl w:ilvl="0" w:tplc="0415000D">
      <w:start w:val="1"/>
      <w:numFmt w:val="bullet"/>
      <w:pStyle w:val="Nagwek1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0"/>
  </w:num>
  <w:num w:numId="7">
    <w:abstractNumId w:val="5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2948"/>
    <w:rsid w:val="00043C94"/>
    <w:rsid w:val="00074700"/>
    <w:rsid w:val="000C1B31"/>
    <w:rsid w:val="000E2948"/>
    <w:rsid w:val="00192922"/>
    <w:rsid w:val="00204134"/>
    <w:rsid w:val="00211F42"/>
    <w:rsid w:val="00227321"/>
    <w:rsid w:val="00244A27"/>
    <w:rsid w:val="002C1332"/>
    <w:rsid w:val="00354CE6"/>
    <w:rsid w:val="00372A2E"/>
    <w:rsid w:val="00376810"/>
    <w:rsid w:val="00397AFF"/>
    <w:rsid w:val="003D325A"/>
    <w:rsid w:val="003F5B9D"/>
    <w:rsid w:val="003F5C42"/>
    <w:rsid w:val="0041271B"/>
    <w:rsid w:val="004F42A6"/>
    <w:rsid w:val="00515CBE"/>
    <w:rsid w:val="00533573"/>
    <w:rsid w:val="005724F8"/>
    <w:rsid w:val="006C161F"/>
    <w:rsid w:val="0071303D"/>
    <w:rsid w:val="007751A9"/>
    <w:rsid w:val="007D7500"/>
    <w:rsid w:val="00853852"/>
    <w:rsid w:val="008E41B8"/>
    <w:rsid w:val="008E5ABE"/>
    <w:rsid w:val="008F7545"/>
    <w:rsid w:val="00991131"/>
    <w:rsid w:val="00A414C7"/>
    <w:rsid w:val="00A504EB"/>
    <w:rsid w:val="00A84695"/>
    <w:rsid w:val="00A851C2"/>
    <w:rsid w:val="00AA418C"/>
    <w:rsid w:val="00B7603C"/>
    <w:rsid w:val="00B82C40"/>
    <w:rsid w:val="00B83807"/>
    <w:rsid w:val="00BD734F"/>
    <w:rsid w:val="00BE0049"/>
    <w:rsid w:val="00C779AC"/>
    <w:rsid w:val="00C809D8"/>
    <w:rsid w:val="00D017AD"/>
    <w:rsid w:val="00D36AD2"/>
    <w:rsid w:val="00D623EB"/>
    <w:rsid w:val="00E544E9"/>
    <w:rsid w:val="00EF66AD"/>
    <w:rsid w:val="00F0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985FFB8"/>
  <w15:chartTrackingRefBased/>
  <w15:docId w15:val="{868B375D-12C8-4C46-B2BC-8EA005F7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29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D36AD2"/>
    <w:pPr>
      <w:keepNext/>
      <w:numPr>
        <w:numId w:val="2"/>
      </w:numPr>
      <w:suppressAutoHyphens/>
      <w:spacing w:before="240" w:after="60"/>
      <w:jc w:val="both"/>
      <w:outlineLvl w:val="0"/>
    </w:pPr>
    <w:rPr>
      <w:rFonts w:ascii="Cambria" w:hAnsi="Cambria"/>
      <w:b/>
      <w:bCs/>
      <w:kern w:val="2"/>
      <w:sz w:val="28"/>
      <w:szCs w:val="32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0E29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0E294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5AB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5AB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5AB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5AB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D36A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D36AD2"/>
    <w:rPr>
      <w:rFonts w:ascii="Cambria" w:eastAsia="Times New Roman" w:hAnsi="Cambria" w:cs="Times New Roman"/>
      <w:b/>
      <w:bCs/>
      <w:kern w:val="2"/>
      <w:sz w:val="28"/>
      <w:szCs w:val="32"/>
      <w:lang w:eastAsia="zh-CN" w:bidi="hi-IN"/>
    </w:rPr>
  </w:style>
  <w:style w:type="paragraph" w:styleId="Tekstpodstawowy">
    <w:name w:val="Body Text"/>
    <w:basedOn w:val="Normalny"/>
    <w:link w:val="TekstpodstawowyZnak"/>
    <w:unhideWhenUsed/>
    <w:rsid w:val="00D36A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36AD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rsid w:val="00D36AD2"/>
    <w:rPr>
      <w:color w:val="0563C1"/>
      <w:u w:val="single"/>
    </w:rPr>
  </w:style>
  <w:style w:type="character" w:customStyle="1" w:styleId="Znakiprzypiswkocowych">
    <w:name w:val="Znaki przypisów końcowych"/>
    <w:rsid w:val="00A504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AA41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97AF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97AF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10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1052</Characters>
  <Application>Microsoft Office Word</Application>
  <DocSecurity>4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Borkowski</dc:creator>
  <cp:keywords/>
  <dc:description/>
  <cp:lastModifiedBy>Sylwia Zawodnik</cp:lastModifiedBy>
  <cp:revision>2</cp:revision>
  <cp:lastPrinted>2020-09-14T09:02:00Z</cp:lastPrinted>
  <dcterms:created xsi:type="dcterms:W3CDTF">2020-10-01T11:16:00Z</dcterms:created>
  <dcterms:modified xsi:type="dcterms:W3CDTF">2020-10-01T11:16:00Z</dcterms:modified>
</cp:coreProperties>
</file>