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3B976" w14:textId="77777777" w:rsidR="008F7545" w:rsidRPr="00D017AD" w:rsidRDefault="00D017AD" w:rsidP="00D017AD">
      <w:pPr>
        <w:jc w:val="right"/>
        <w:rPr>
          <w:b/>
        </w:rPr>
      </w:pPr>
      <w:r w:rsidRPr="00D017AD">
        <w:rPr>
          <w:b/>
        </w:rPr>
        <w:t>Gmina Miasto Pionki</w:t>
      </w:r>
    </w:p>
    <w:p w14:paraId="1C2EAB6D" w14:textId="77777777"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ul. Aleja Jana Pawła II 15</w:t>
      </w:r>
    </w:p>
    <w:p w14:paraId="457339FB" w14:textId="77777777"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26-670 Pionki</w:t>
      </w:r>
    </w:p>
    <w:p w14:paraId="708433AA" w14:textId="77777777" w:rsidR="00D017AD" w:rsidRPr="00D017AD" w:rsidRDefault="00D017AD" w:rsidP="00D017AD">
      <w:pPr>
        <w:spacing w:after="120"/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14:paraId="1ABEE6AA" w14:textId="77777777" w:rsidR="00D017AD" w:rsidRPr="00D017AD" w:rsidRDefault="00D017AD" w:rsidP="00D017AD">
      <w:pPr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14:paraId="28A3BC6F" w14:textId="77777777" w:rsidR="00D017AD" w:rsidRDefault="00D017AD" w:rsidP="00D017AD">
      <w:pPr>
        <w:spacing w:after="120"/>
        <w:rPr>
          <w:sz w:val="20"/>
        </w:rPr>
      </w:pPr>
      <w:r>
        <w:rPr>
          <w:sz w:val="20"/>
        </w:rPr>
        <w:t xml:space="preserve">            </w:t>
      </w:r>
      <w:r w:rsidRPr="00D017AD">
        <w:rPr>
          <w:sz w:val="20"/>
        </w:rPr>
        <w:t>(nazwa wykonawcy, adres)</w:t>
      </w:r>
    </w:p>
    <w:p w14:paraId="2C80BC67" w14:textId="77777777" w:rsidR="00D017AD" w:rsidRPr="00D017AD" w:rsidRDefault="00D017AD" w:rsidP="00D017AD">
      <w:pPr>
        <w:spacing w:after="120"/>
        <w:rPr>
          <w:sz w:val="26"/>
          <w:szCs w:val="26"/>
        </w:rPr>
      </w:pPr>
      <w:r>
        <w:t>TEL</w:t>
      </w:r>
      <w:r w:rsidRPr="00D017AD">
        <w:rPr>
          <w:sz w:val="26"/>
          <w:szCs w:val="26"/>
        </w:rPr>
        <w:t>:.................</w:t>
      </w:r>
      <w:r>
        <w:rPr>
          <w:sz w:val="26"/>
          <w:szCs w:val="26"/>
        </w:rPr>
        <w:t>.............................</w:t>
      </w:r>
    </w:p>
    <w:p w14:paraId="61C8793B" w14:textId="77777777" w:rsidR="00D017AD" w:rsidRDefault="00D017AD" w:rsidP="00D017AD">
      <w:pPr>
        <w:spacing w:after="120"/>
      </w:pPr>
      <w:r>
        <w:t>REGON:…………………………....</w:t>
      </w:r>
    </w:p>
    <w:p w14:paraId="62DFC704" w14:textId="77777777" w:rsidR="00D017AD" w:rsidRPr="00D017AD" w:rsidRDefault="00D017AD" w:rsidP="00D017AD">
      <w:pPr>
        <w:spacing w:after="120"/>
      </w:pPr>
      <w:r>
        <w:t>NIP:…………………………………</w:t>
      </w:r>
    </w:p>
    <w:p w14:paraId="3DE2C496" w14:textId="77777777" w:rsidR="00D017AD" w:rsidRDefault="00D017AD" w:rsidP="00D017AD">
      <w:pPr>
        <w:jc w:val="right"/>
        <w:rPr>
          <w:sz w:val="28"/>
        </w:rPr>
      </w:pPr>
    </w:p>
    <w:p w14:paraId="3F9C8A0E" w14:textId="77777777" w:rsidR="00D017AD" w:rsidRDefault="00D017AD" w:rsidP="00244A27">
      <w:pPr>
        <w:jc w:val="center"/>
        <w:rPr>
          <w:sz w:val="28"/>
        </w:rPr>
      </w:pPr>
    </w:p>
    <w:p w14:paraId="73691393" w14:textId="77777777" w:rsidR="00372A2E" w:rsidRPr="00A84695" w:rsidRDefault="00D017AD" w:rsidP="00244A27">
      <w:pPr>
        <w:jc w:val="center"/>
        <w:rPr>
          <w:sz w:val="28"/>
        </w:rPr>
      </w:pPr>
      <w:r>
        <w:rPr>
          <w:sz w:val="28"/>
        </w:rPr>
        <w:t>Oferta</w:t>
      </w:r>
    </w:p>
    <w:p w14:paraId="2120DC19" w14:textId="77777777" w:rsidR="00372A2E" w:rsidRDefault="00372A2E" w:rsidP="007D7500"/>
    <w:p w14:paraId="04A881EE" w14:textId="77777777" w:rsidR="00354CE6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Oferujemy zakup i </w:t>
      </w:r>
      <w:r>
        <w:t>dostawę sprzętu multimedialnego -</w:t>
      </w:r>
      <w:r w:rsidR="002C1332">
        <w:t xml:space="preserve"> </w:t>
      </w:r>
      <w:r w:rsidRPr="00D017AD">
        <w:t xml:space="preserve">Staw Górny w Pionkach </w:t>
      </w:r>
      <w:r w:rsidR="00354CE6">
        <w:t xml:space="preserve"> w ramach projektu pn.: </w:t>
      </w:r>
      <w:r w:rsidR="00354CE6" w:rsidRPr="00DF04C0">
        <w:t>„Modernizacja infrastruktury nad Stawem Górnym w Pionkach szansą na eliminację zjawisk kryzysowych oraz o</w:t>
      </w:r>
      <w:r w:rsidR="00354CE6">
        <w:t>żywienie społeczno-gospodarcze”</w:t>
      </w:r>
      <w:r w:rsidRPr="00D017AD">
        <w:t>–</w:t>
      </w:r>
      <w:r>
        <w:t xml:space="preserve"> </w:t>
      </w:r>
      <w:r w:rsidRPr="00D017AD">
        <w:t>zwane</w:t>
      </w:r>
      <w:r w:rsidR="00354CE6">
        <w:t>go dalej przedmiotem zamówienia,</w:t>
      </w:r>
      <w:r w:rsidRPr="00D017AD">
        <w:t xml:space="preserve"> zgodnie z opisem i wymogami</w:t>
      </w:r>
      <w:r>
        <w:t xml:space="preserve"> </w:t>
      </w:r>
      <w:r w:rsidRPr="00D017AD">
        <w:t>oraz w zakresie przewidzianym w zaproszeniu</w:t>
      </w:r>
      <w:r>
        <w:t xml:space="preserve"> </w:t>
      </w:r>
      <w:r w:rsidRPr="00D017AD">
        <w:t>za wynagrodzeniem  ryczałtowym brutto w</w:t>
      </w:r>
      <w:r>
        <w:t xml:space="preserve"> </w:t>
      </w:r>
      <w:r w:rsidRPr="00D017AD">
        <w:t>wysokości:</w:t>
      </w:r>
    </w:p>
    <w:p w14:paraId="4F8D2894" w14:textId="77777777" w:rsidR="00354CE6" w:rsidRDefault="00354CE6" w:rsidP="00354CE6">
      <w:pPr>
        <w:pStyle w:val="Akapitzlist"/>
        <w:ind w:left="0"/>
        <w:jc w:val="both"/>
      </w:pPr>
    </w:p>
    <w:p w14:paraId="755A9A8B" w14:textId="77777777" w:rsidR="00B83807" w:rsidRDefault="00D017AD" w:rsidP="00354CE6">
      <w:pPr>
        <w:pStyle w:val="Akapitzlist"/>
        <w:ind w:left="0"/>
        <w:jc w:val="both"/>
      </w:pPr>
      <w:r w:rsidRPr="00D017AD">
        <w:t>Cena ryczałtowa brutto:....</w:t>
      </w:r>
      <w:r w:rsidR="00B83807">
        <w:t>.................................</w:t>
      </w:r>
      <w:r w:rsidRPr="00D017AD">
        <w:t>..........................................................................</w:t>
      </w:r>
      <w:r w:rsidR="00B83807">
        <w:br/>
      </w:r>
    </w:p>
    <w:p w14:paraId="2FE7AC1A" w14:textId="77777777" w:rsidR="00B83807" w:rsidRDefault="00D017AD" w:rsidP="00B83807">
      <w:pPr>
        <w:pStyle w:val="Akapitzlist"/>
        <w:ind w:left="0"/>
        <w:jc w:val="both"/>
      </w:pPr>
      <w:r w:rsidRPr="00D017AD">
        <w:t>Wynagrodzenie powyższe jest naliczone łącznie z podatkiem VAT w wysokości ........... %.</w:t>
      </w:r>
    </w:p>
    <w:p w14:paraId="65C2209C" w14:textId="77777777" w:rsidR="00B83807" w:rsidRDefault="00D017AD" w:rsidP="00B83807">
      <w:pPr>
        <w:pStyle w:val="Akapitzlist"/>
        <w:ind w:left="0"/>
        <w:jc w:val="both"/>
      </w:pPr>
      <w:r w:rsidRPr="00D017AD">
        <w:t xml:space="preserve"> </w:t>
      </w:r>
    </w:p>
    <w:p w14:paraId="6369DF3B" w14:textId="77777777" w:rsidR="00B83807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Oświadczamy, że w cenie oferty zostały uwzględnione wszystkie koszty wykonania zamówienia. </w:t>
      </w:r>
    </w:p>
    <w:p w14:paraId="6FA5BD1D" w14:textId="77777777" w:rsidR="00354CE6" w:rsidRDefault="00354CE6" w:rsidP="00354CE6">
      <w:pPr>
        <w:pStyle w:val="Akapitzlist"/>
        <w:ind w:left="0"/>
        <w:jc w:val="both"/>
      </w:pPr>
    </w:p>
    <w:p w14:paraId="4454E3D7" w14:textId="77777777" w:rsidR="008E5ABE" w:rsidRDefault="00D017AD" w:rsidP="008E41B8">
      <w:pPr>
        <w:pStyle w:val="Akapitzlist"/>
        <w:numPr>
          <w:ilvl w:val="0"/>
          <w:numId w:val="9"/>
        </w:numPr>
        <w:ind w:left="0"/>
        <w:jc w:val="both"/>
      </w:pPr>
      <w:r w:rsidRPr="00D017AD">
        <w:t>Oświadczamy, że zapoznaliśmy się dochowując należytej staranności z przedmiotem zamówienia oraz</w:t>
      </w:r>
      <w:r w:rsidR="00B83807">
        <w:t xml:space="preserve"> </w:t>
      </w:r>
      <w:r w:rsidRPr="00D017AD">
        <w:t>zdobyliśmy konieczne informacje potrzebne do właściwego wykonania zamówienia.</w:t>
      </w:r>
    </w:p>
    <w:p w14:paraId="07B594F0" w14:textId="77777777" w:rsidR="00B83807" w:rsidRPr="00B83807" w:rsidRDefault="00B83807" w:rsidP="00B83807"/>
    <w:p w14:paraId="5C1F68E4" w14:textId="77777777" w:rsidR="00B83807" w:rsidRPr="00B83807" w:rsidRDefault="00B83807" w:rsidP="00B83807"/>
    <w:p w14:paraId="3C07EB63" w14:textId="77777777" w:rsidR="00B83807" w:rsidRPr="00B83807" w:rsidRDefault="00B83807" w:rsidP="00B83807"/>
    <w:p w14:paraId="16DE18C6" w14:textId="77777777" w:rsidR="00B83807" w:rsidRPr="00B83807" w:rsidRDefault="00B83807" w:rsidP="00B83807"/>
    <w:p w14:paraId="6169154E" w14:textId="77777777" w:rsidR="00B83807" w:rsidRDefault="00B83807" w:rsidP="00B83807"/>
    <w:p w14:paraId="17634614" w14:textId="77777777" w:rsidR="00B83807" w:rsidRDefault="00B83807" w:rsidP="00B83807"/>
    <w:p w14:paraId="56842097" w14:textId="77777777" w:rsidR="00074700" w:rsidRDefault="00B83807" w:rsidP="00B83807">
      <w:r>
        <w:t>………………………………..</w:t>
      </w:r>
      <w:r>
        <w:tab/>
      </w:r>
      <w:r>
        <w:tab/>
        <w:t xml:space="preserve"> </w:t>
      </w:r>
      <w:r>
        <w:tab/>
        <w:t xml:space="preserve">           ……..……………………………</w:t>
      </w:r>
    </w:p>
    <w:p w14:paraId="25E32AF5" w14:textId="77777777" w:rsidR="00B83807" w:rsidRPr="00B83807" w:rsidRDefault="00B83807" w:rsidP="00B83807">
      <w:pPr>
        <w:rPr>
          <w:sz w:val="21"/>
          <w:szCs w:val="21"/>
        </w:rPr>
      </w:pPr>
      <w:r>
        <w:rPr>
          <w:sz w:val="22"/>
        </w:rPr>
        <w:t xml:space="preserve">          </w:t>
      </w:r>
      <w:r w:rsidRPr="00B83807">
        <w:rPr>
          <w:sz w:val="21"/>
          <w:szCs w:val="21"/>
        </w:rPr>
        <w:t>(miejscowość, data)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3807">
        <w:rPr>
          <w:sz w:val="21"/>
          <w:szCs w:val="21"/>
        </w:rPr>
        <w:t>podpisy osoby/ osób/ uprawnionych</w:t>
      </w:r>
    </w:p>
    <w:sectPr w:rsidR="00B83807" w:rsidRPr="00B83807" w:rsidSect="008E5ABE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11A7D" w14:textId="77777777" w:rsidR="00244A27" w:rsidRDefault="00244A27" w:rsidP="008E5ABE">
      <w:r>
        <w:separator/>
      </w:r>
    </w:p>
  </w:endnote>
  <w:endnote w:type="continuationSeparator" w:id="0">
    <w:p w14:paraId="061AC045" w14:textId="77777777" w:rsidR="00244A27" w:rsidRDefault="00244A27" w:rsidP="008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7FAB8" w14:textId="77777777"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EE6C370" wp14:editId="35E46F0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2" name="Obraz 2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DC8D0" w14:textId="77777777"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8493D3" wp14:editId="5427BA2D">
          <wp:simplePos x="0" y="0"/>
          <wp:positionH relativeFrom="margin">
            <wp:posOffset>-181610</wp:posOffset>
          </wp:positionH>
          <wp:positionV relativeFrom="paragraph">
            <wp:posOffset>-85725</wp:posOffset>
          </wp:positionV>
          <wp:extent cx="6123940" cy="586740"/>
          <wp:effectExtent l="0" t="0" r="0" b="3810"/>
          <wp:wrapNone/>
          <wp:docPr id="1" name="Obraz 1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3B446" w14:textId="77777777" w:rsidR="00244A27" w:rsidRDefault="00244A27" w:rsidP="008E5ABE">
      <w:r>
        <w:separator/>
      </w:r>
    </w:p>
  </w:footnote>
  <w:footnote w:type="continuationSeparator" w:id="0">
    <w:p w14:paraId="24DDCD14" w14:textId="77777777" w:rsidR="00244A27" w:rsidRDefault="00244A27" w:rsidP="008E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55D68" w14:textId="77777777" w:rsidR="00244A27" w:rsidRDefault="00244A27" w:rsidP="008E5ABE">
    <w:pPr>
      <w:pStyle w:val="Nagwek"/>
      <w:jc w:val="right"/>
    </w:pPr>
    <w:r>
      <w:t>Załącznik nr. 1</w:t>
    </w:r>
  </w:p>
  <w:p w14:paraId="1F5D158E" w14:textId="77777777" w:rsidR="00244A27" w:rsidRDefault="00244A27" w:rsidP="008E5ABE">
    <w:pPr>
      <w:pStyle w:val="Nagwek"/>
      <w:jc w:val="center"/>
    </w:pPr>
  </w:p>
  <w:p w14:paraId="5110B9F5" w14:textId="77777777"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</w:p>
  <w:p w14:paraId="09BACFE3" w14:textId="77777777"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FF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FF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3" w15:restartNumberingAfterBreak="0">
    <w:nsid w:val="0D535ED5"/>
    <w:multiLevelType w:val="hybridMultilevel"/>
    <w:tmpl w:val="B13E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3FF0"/>
    <w:multiLevelType w:val="hybridMultilevel"/>
    <w:tmpl w:val="3FC24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48"/>
    <w:rsid w:val="00043C94"/>
    <w:rsid w:val="00074700"/>
    <w:rsid w:val="000C1B31"/>
    <w:rsid w:val="000E2948"/>
    <w:rsid w:val="00192922"/>
    <w:rsid w:val="00204134"/>
    <w:rsid w:val="00227321"/>
    <w:rsid w:val="00244A27"/>
    <w:rsid w:val="002C1332"/>
    <w:rsid w:val="00354CE6"/>
    <w:rsid w:val="00372A2E"/>
    <w:rsid w:val="00376810"/>
    <w:rsid w:val="00397AFF"/>
    <w:rsid w:val="003D325A"/>
    <w:rsid w:val="003F5B9D"/>
    <w:rsid w:val="0041271B"/>
    <w:rsid w:val="004F42A6"/>
    <w:rsid w:val="00515CBE"/>
    <w:rsid w:val="005724F8"/>
    <w:rsid w:val="0071303D"/>
    <w:rsid w:val="007751A9"/>
    <w:rsid w:val="007D7500"/>
    <w:rsid w:val="00853852"/>
    <w:rsid w:val="008B4E5D"/>
    <w:rsid w:val="008E41B8"/>
    <w:rsid w:val="008E5ABE"/>
    <w:rsid w:val="008F7545"/>
    <w:rsid w:val="00A414C7"/>
    <w:rsid w:val="00A504EB"/>
    <w:rsid w:val="00A84695"/>
    <w:rsid w:val="00A851C2"/>
    <w:rsid w:val="00AA418C"/>
    <w:rsid w:val="00B7603C"/>
    <w:rsid w:val="00B82C40"/>
    <w:rsid w:val="00B83807"/>
    <w:rsid w:val="00BD734F"/>
    <w:rsid w:val="00BE0049"/>
    <w:rsid w:val="00C779AC"/>
    <w:rsid w:val="00C809D8"/>
    <w:rsid w:val="00D017AD"/>
    <w:rsid w:val="00D36AD2"/>
    <w:rsid w:val="00E544E9"/>
    <w:rsid w:val="00EF66AD"/>
    <w:rsid w:val="00F0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2B0F42"/>
  <w15:chartTrackingRefBased/>
  <w15:docId w15:val="{868B375D-12C8-4C46-B2BC-8EA005F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D36AD2"/>
    <w:pPr>
      <w:keepNext/>
      <w:numPr>
        <w:numId w:val="2"/>
      </w:numPr>
      <w:suppressAutoHyphens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2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29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36AD2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D36A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6A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36AD2"/>
    <w:rPr>
      <w:color w:val="0563C1"/>
      <w:u w:val="single"/>
    </w:rPr>
  </w:style>
  <w:style w:type="character" w:customStyle="1" w:styleId="Znakiprzypiswkocowych">
    <w:name w:val="Znaki przypisów końcowych"/>
    <w:rsid w:val="00A504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41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A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A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1062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Sylwia Zawodnik</cp:lastModifiedBy>
  <cp:revision>2</cp:revision>
  <cp:lastPrinted>2020-08-27T12:01:00Z</cp:lastPrinted>
  <dcterms:created xsi:type="dcterms:W3CDTF">2020-08-28T07:20:00Z</dcterms:created>
  <dcterms:modified xsi:type="dcterms:W3CDTF">2020-08-28T07:20:00Z</dcterms:modified>
</cp:coreProperties>
</file>