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FD4F05" w14:textId="3A6D1153" w:rsidR="00D25B01" w:rsidRPr="00D25B01" w:rsidRDefault="00D25B01" w:rsidP="00D25B01">
      <w:pPr>
        <w:rPr>
          <w:rFonts w:ascii="Times New Roman" w:hAnsi="Times New Roman" w:cs="Times New Roman"/>
        </w:rPr>
      </w:pPr>
      <w:r w:rsidRPr="00D25B01">
        <w:rPr>
          <w:rFonts w:ascii="Times New Roman" w:hAnsi="Times New Roman" w:cs="Times New Roman"/>
        </w:rPr>
        <w:t xml:space="preserve">Gmina Miasto Pionki                                                                                         </w:t>
      </w:r>
      <w:proofErr w:type="spellStart"/>
      <w:r w:rsidRPr="00D25B01">
        <w:rPr>
          <w:rFonts w:ascii="Times New Roman" w:hAnsi="Times New Roman" w:cs="Times New Roman"/>
        </w:rPr>
        <w:t>Pionki</w:t>
      </w:r>
      <w:proofErr w:type="spellEnd"/>
      <w:r w:rsidRPr="00D25B01">
        <w:rPr>
          <w:rFonts w:ascii="Times New Roman" w:hAnsi="Times New Roman" w:cs="Times New Roman"/>
        </w:rPr>
        <w:t>, dn.24.08.2020r.</w:t>
      </w:r>
    </w:p>
    <w:p w14:paraId="7EA08814" w14:textId="77777777" w:rsidR="00D25B01" w:rsidRPr="00D25B01" w:rsidRDefault="00D25B01" w:rsidP="00D25B01">
      <w:pPr>
        <w:rPr>
          <w:rFonts w:ascii="Times New Roman" w:hAnsi="Times New Roman" w:cs="Times New Roman"/>
        </w:rPr>
      </w:pPr>
      <w:r w:rsidRPr="00D25B01">
        <w:rPr>
          <w:rFonts w:ascii="Times New Roman" w:hAnsi="Times New Roman" w:cs="Times New Roman"/>
        </w:rPr>
        <w:t>Ul. Aleja Jana Pawła II 15</w:t>
      </w:r>
    </w:p>
    <w:p w14:paraId="35781828" w14:textId="77777777" w:rsidR="00D25B01" w:rsidRPr="00D25B01" w:rsidRDefault="00D25B01" w:rsidP="00D25B01">
      <w:pPr>
        <w:rPr>
          <w:rFonts w:ascii="Times New Roman" w:hAnsi="Times New Roman" w:cs="Times New Roman"/>
        </w:rPr>
      </w:pPr>
      <w:r w:rsidRPr="00D25B01">
        <w:rPr>
          <w:rFonts w:ascii="Times New Roman" w:hAnsi="Times New Roman" w:cs="Times New Roman"/>
        </w:rPr>
        <w:t xml:space="preserve"> 26-670 Pionki</w:t>
      </w:r>
    </w:p>
    <w:p w14:paraId="4C88979F" w14:textId="77777777" w:rsidR="00D25B01" w:rsidRDefault="00D25B01" w:rsidP="00D25B01">
      <w:r>
        <w:t xml:space="preserve">                                         </w:t>
      </w:r>
    </w:p>
    <w:p w14:paraId="729191C1" w14:textId="0958D6C1" w:rsidR="00D25B01" w:rsidRPr="001F74F2" w:rsidRDefault="00D25B01" w:rsidP="00D25B01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F74F2">
        <w:rPr>
          <w:b/>
          <w:bCs/>
        </w:rPr>
        <w:t xml:space="preserve">                                                     </w:t>
      </w:r>
      <w:r w:rsidRPr="001F74F2">
        <w:rPr>
          <w:rFonts w:ascii="Times New Roman" w:hAnsi="Times New Roman" w:cs="Times New Roman"/>
          <w:b/>
          <w:bCs/>
          <w:sz w:val="24"/>
          <w:szCs w:val="24"/>
        </w:rPr>
        <w:t xml:space="preserve">ZAPROSZENIE DO ZŁOŻENIA OFERTY </w:t>
      </w:r>
    </w:p>
    <w:p w14:paraId="21E44195" w14:textId="0EABE275" w:rsidR="00A169AF" w:rsidRPr="00D25B01" w:rsidRDefault="00D25B01" w:rsidP="00D25B01">
      <w:pPr>
        <w:jc w:val="both"/>
        <w:rPr>
          <w:rFonts w:ascii="Times New Roman" w:hAnsi="Times New Roman" w:cs="Times New Roman"/>
        </w:rPr>
      </w:pPr>
      <w:r w:rsidRPr="00D25B01">
        <w:rPr>
          <w:rFonts w:ascii="Times New Roman" w:hAnsi="Times New Roman" w:cs="Times New Roman"/>
        </w:rPr>
        <w:t xml:space="preserve">W  imieniu Zamawiającego, tj. Gminy Miasto Pionki, zapraszam do złożenia oferty na wykonanie </w:t>
      </w:r>
      <w:r w:rsidR="00F26591" w:rsidRPr="00D25B01">
        <w:rPr>
          <w:rFonts w:ascii="Times New Roman" w:hAnsi="Times New Roman" w:cs="Times New Roman"/>
        </w:rPr>
        <w:t xml:space="preserve"> modernizacji</w:t>
      </w:r>
      <w:r w:rsidR="00132406" w:rsidRPr="00D25B01">
        <w:rPr>
          <w:rFonts w:ascii="Times New Roman" w:hAnsi="Times New Roman" w:cs="Times New Roman"/>
        </w:rPr>
        <w:t xml:space="preserve"> chodnika </w:t>
      </w:r>
      <w:r w:rsidR="007E2369" w:rsidRPr="00D25B01">
        <w:rPr>
          <w:rFonts w:ascii="Times New Roman" w:hAnsi="Times New Roman" w:cs="Times New Roman"/>
        </w:rPr>
        <w:t>i budow</w:t>
      </w:r>
      <w:r w:rsidRPr="00D25B01">
        <w:rPr>
          <w:rFonts w:ascii="Times New Roman" w:hAnsi="Times New Roman" w:cs="Times New Roman"/>
        </w:rPr>
        <w:t>y</w:t>
      </w:r>
      <w:r w:rsidR="007E2369" w:rsidRPr="00D25B01">
        <w:rPr>
          <w:rFonts w:ascii="Times New Roman" w:hAnsi="Times New Roman" w:cs="Times New Roman"/>
        </w:rPr>
        <w:t xml:space="preserve"> </w:t>
      </w:r>
      <w:r w:rsidR="00F26591" w:rsidRPr="00D25B01">
        <w:rPr>
          <w:rFonts w:ascii="Times New Roman" w:hAnsi="Times New Roman" w:cs="Times New Roman"/>
        </w:rPr>
        <w:t xml:space="preserve">dwóch </w:t>
      </w:r>
      <w:r w:rsidR="007E2369" w:rsidRPr="00D25B01">
        <w:rPr>
          <w:rFonts w:ascii="Times New Roman" w:hAnsi="Times New Roman" w:cs="Times New Roman"/>
        </w:rPr>
        <w:t>zatok</w:t>
      </w:r>
      <w:r w:rsidR="00F26591" w:rsidRPr="00D25B01">
        <w:rPr>
          <w:rFonts w:ascii="Times New Roman" w:hAnsi="Times New Roman" w:cs="Times New Roman"/>
        </w:rPr>
        <w:t xml:space="preserve"> parkingowych przy ul. Bohaterów Studzianek </w:t>
      </w:r>
      <w:r w:rsidRPr="00D25B01">
        <w:rPr>
          <w:rFonts w:ascii="Times New Roman" w:hAnsi="Times New Roman" w:cs="Times New Roman"/>
        </w:rPr>
        <w:t xml:space="preserve">                                  </w:t>
      </w:r>
      <w:r w:rsidR="00F26591" w:rsidRPr="00D25B01">
        <w:rPr>
          <w:rFonts w:ascii="Times New Roman" w:hAnsi="Times New Roman" w:cs="Times New Roman"/>
        </w:rPr>
        <w:t>w Pionkach.</w:t>
      </w:r>
    </w:p>
    <w:p w14:paraId="0A6E7BC4" w14:textId="77777777" w:rsidR="00D25B01" w:rsidRPr="00D25B01" w:rsidRDefault="00D25B01" w:rsidP="00D25B01">
      <w:pPr>
        <w:jc w:val="both"/>
        <w:rPr>
          <w:rFonts w:ascii="Times New Roman" w:hAnsi="Times New Roman" w:cs="Times New Roman"/>
          <w:b/>
          <w:bCs/>
          <w:u w:val="single"/>
        </w:rPr>
      </w:pPr>
      <w:r w:rsidRPr="00D25B01">
        <w:rPr>
          <w:rFonts w:ascii="Times New Roman" w:hAnsi="Times New Roman" w:cs="Times New Roman"/>
          <w:b/>
          <w:bCs/>
          <w:u w:val="single"/>
        </w:rPr>
        <w:t>I. Szczegółowe określenie przedmiotu zamówienia</w:t>
      </w:r>
    </w:p>
    <w:p w14:paraId="4CB4A80D" w14:textId="2B1B41E7" w:rsidR="00C252FF" w:rsidRPr="00D25B01" w:rsidRDefault="00D25B01" w:rsidP="00D25B01">
      <w:pPr>
        <w:jc w:val="both"/>
        <w:rPr>
          <w:rFonts w:ascii="Times New Roman" w:hAnsi="Times New Roman" w:cs="Times New Roman"/>
          <w:bCs/>
          <w:u w:val="single"/>
        </w:rPr>
      </w:pPr>
      <w:r w:rsidRPr="00D25B01">
        <w:rPr>
          <w:rFonts w:ascii="Times New Roman" w:hAnsi="Times New Roman" w:cs="Times New Roman"/>
          <w:bCs/>
        </w:rPr>
        <w:t>1.</w:t>
      </w:r>
      <w:r w:rsidR="001F74F2">
        <w:rPr>
          <w:rFonts w:ascii="Times New Roman" w:hAnsi="Times New Roman" w:cs="Times New Roman"/>
          <w:bCs/>
        </w:rPr>
        <w:t xml:space="preserve"> </w:t>
      </w:r>
      <w:r w:rsidRPr="00D25B01">
        <w:rPr>
          <w:rFonts w:ascii="Times New Roman" w:hAnsi="Times New Roman" w:cs="Times New Roman"/>
          <w:bCs/>
        </w:rPr>
        <w:t>Przedmiotem zamówienia jest</w:t>
      </w:r>
      <w:r w:rsidR="00B671E5" w:rsidRPr="00D25B01">
        <w:rPr>
          <w:rFonts w:ascii="Times New Roman" w:hAnsi="Times New Roman" w:cs="Times New Roman"/>
          <w:bCs/>
        </w:rPr>
        <w:t xml:space="preserve"> </w:t>
      </w:r>
      <w:r w:rsidR="009040DE" w:rsidRPr="00D25B01">
        <w:rPr>
          <w:rFonts w:ascii="Times New Roman" w:hAnsi="Times New Roman" w:cs="Times New Roman"/>
          <w:bCs/>
        </w:rPr>
        <w:t xml:space="preserve">wykonanie </w:t>
      </w:r>
      <w:r w:rsidR="00DB20F7" w:rsidRPr="00D25B01">
        <w:rPr>
          <w:rFonts w:ascii="Times New Roman" w:hAnsi="Times New Roman" w:cs="Times New Roman"/>
          <w:bCs/>
        </w:rPr>
        <w:t>chodnika</w:t>
      </w:r>
      <w:r w:rsidR="002668CB" w:rsidRPr="00D25B01">
        <w:rPr>
          <w:rFonts w:ascii="Times New Roman" w:hAnsi="Times New Roman" w:cs="Times New Roman"/>
          <w:bCs/>
        </w:rPr>
        <w:t xml:space="preserve"> </w:t>
      </w:r>
      <w:r w:rsidR="00A169AF" w:rsidRPr="00D25B01">
        <w:rPr>
          <w:rFonts w:ascii="Times New Roman" w:hAnsi="Times New Roman" w:cs="Times New Roman"/>
          <w:bCs/>
        </w:rPr>
        <w:t xml:space="preserve">o powierzchni </w:t>
      </w:r>
      <w:r w:rsidR="00564CCD" w:rsidRPr="00D25B01">
        <w:rPr>
          <w:rFonts w:ascii="Times New Roman" w:hAnsi="Times New Roman" w:cs="Times New Roman"/>
          <w:bCs/>
        </w:rPr>
        <w:t>około</w:t>
      </w:r>
      <w:r w:rsidR="00F26591" w:rsidRPr="00D25B01">
        <w:rPr>
          <w:rFonts w:ascii="Times New Roman" w:hAnsi="Times New Roman" w:cs="Times New Roman"/>
          <w:bCs/>
        </w:rPr>
        <w:t xml:space="preserve"> 367</w:t>
      </w:r>
      <w:r w:rsidR="00483EBD" w:rsidRPr="00D25B01">
        <w:rPr>
          <w:rFonts w:ascii="Times New Roman" w:hAnsi="Times New Roman" w:cs="Times New Roman"/>
          <w:bCs/>
        </w:rPr>
        <w:t xml:space="preserve"> </w:t>
      </w:r>
      <w:r w:rsidR="00A169AF" w:rsidRPr="00D25B01">
        <w:rPr>
          <w:rFonts w:ascii="Times New Roman" w:hAnsi="Times New Roman" w:cs="Times New Roman"/>
          <w:bCs/>
        </w:rPr>
        <w:t>m</w:t>
      </w:r>
      <w:r w:rsidR="00A169AF" w:rsidRPr="00D25B01">
        <w:rPr>
          <w:rFonts w:ascii="Times New Roman" w:hAnsi="Times New Roman" w:cs="Times New Roman"/>
          <w:bCs/>
          <w:vertAlign w:val="superscript"/>
        </w:rPr>
        <w:t>2</w:t>
      </w:r>
      <w:r w:rsidR="00F26591" w:rsidRPr="00D25B01">
        <w:rPr>
          <w:rFonts w:ascii="Times New Roman" w:hAnsi="Times New Roman" w:cs="Times New Roman"/>
          <w:bCs/>
        </w:rPr>
        <w:t xml:space="preserve"> oraz około </w:t>
      </w:r>
      <w:r w:rsidR="00F26591" w:rsidRPr="00D25B01">
        <w:rPr>
          <w:rFonts w:ascii="Times New Roman" w:hAnsi="Times New Roman" w:cs="Times New Roman"/>
          <w:bCs/>
        </w:rPr>
        <w:br/>
        <w:t>468</w:t>
      </w:r>
      <w:r w:rsidR="00483EBD" w:rsidRPr="00D25B01">
        <w:rPr>
          <w:rFonts w:ascii="Times New Roman" w:hAnsi="Times New Roman" w:cs="Times New Roman"/>
          <w:bCs/>
        </w:rPr>
        <w:t xml:space="preserve"> m</w:t>
      </w:r>
      <w:r w:rsidR="00483EBD" w:rsidRPr="00D25B01">
        <w:rPr>
          <w:rFonts w:ascii="Times New Roman" w:hAnsi="Times New Roman" w:cs="Times New Roman"/>
          <w:bCs/>
          <w:vertAlign w:val="superscript"/>
        </w:rPr>
        <w:t>2</w:t>
      </w:r>
      <w:r w:rsidR="00483EBD" w:rsidRPr="00D25B01">
        <w:rPr>
          <w:rFonts w:ascii="Times New Roman" w:hAnsi="Times New Roman" w:cs="Times New Roman"/>
          <w:bCs/>
        </w:rPr>
        <w:t xml:space="preserve"> miejsc postojowych </w:t>
      </w:r>
      <w:r w:rsidR="002668CB" w:rsidRPr="00D25B01">
        <w:rPr>
          <w:rFonts w:ascii="Times New Roman" w:hAnsi="Times New Roman" w:cs="Times New Roman"/>
          <w:bCs/>
        </w:rPr>
        <w:t>wraz z robotami towarzyszącymi</w:t>
      </w:r>
      <w:r w:rsidR="00E10A33" w:rsidRPr="00D25B01">
        <w:rPr>
          <w:rFonts w:ascii="Times New Roman" w:hAnsi="Times New Roman" w:cs="Times New Roman"/>
          <w:bCs/>
        </w:rPr>
        <w:t>, w tym:</w:t>
      </w:r>
    </w:p>
    <w:p w14:paraId="55AB5A7D" w14:textId="70E76A00" w:rsidR="0093498D" w:rsidRPr="000B2D2F" w:rsidRDefault="0093498D" w:rsidP="000B2D2F">
      <w:pPr>
        <w:pStyle w:val="Akapitzlist"/>
        <w:widowControl w:val="0"/>
        <w:numPr>
          <w:ilvl w:val="0"/>
          <w:numId w:val="24"/>
        </w:numPr>
        <w:suppressAutoHyphens/>
        <w:spacing w:after="0" w:line="320" w:lineRule="atLeast"/>
        <w:jc w:val="both"/>
        <w:rPr>
          <w:rFonts w:ascii="Times New Roman" w:eastAsia="Arial" w:hAnsi="Times New Roman" w:cs="Times New Roman"/>
          <w:color w:val="000000"/>
        </w:rPr>
      </w:pPr>
      <w:r w:rsidRPr="000B2D2F">
        <w:rPr>
          <w:rFonts w:ascii="Times New Roman" w:eastAsia="Arial" w:hAnsi="Times New Roman" w:cs="Times New Roman"/>
          <w:color w:val="000000"/>
        </w:rPr>
        <w:t xml:space="preserve">wykonanie </w:t>
      </w:r>
      <w:r w:rsidR="00836D12" w:rsidRPr="000B2D2F">
        <w:rPr>
          <w:rFonts w:ascii="Times New Roman" w:eastAsia="Arial" w:hAnsi="Times New Roman" w:cs="Times New Roman"/>
          <w:color w:val="000000"/>
        </w:rPr>
        <w:t xml:space="preserve">niezbędnych </w:t>
      </w:r>
      <w:r w:rsidRPr="000B2D2F">
        <w:rPr>
          <w:rFonts w:ascii="Times New Roman" w:eastAsia="Arial" w:hAnsi="Times New Roman" w:cs="Times New Roman"/>
          <w:color w:val="000000"/>
        </w:rPr>
        <w:t>robót rozbiórkowych związanych</w:t>
      </w:r>
      <w:r w:rsidR="00456A8B" w:rsidRPr="000B2D2F">
        <w:rPr>
          <w:rFonts w:ascii="Times New Roman" w:eastAsia="Arial" w:hAnsi="Times New Roman" w:cs="Times New Roman"/>
          <w:color w:val="000000"/>
        </w:rPr>
        <w:t xml:space="preserve"> z przedmiotowym zadaniem (płyty betonowe, krawężn</w:t>
      </w:r>
      <w:r w:rsidR="00483EBD" w:rsidRPr="000B2D2F">
        <w:rPr>
          <w:rFonts w:ascii="Times New Roman" w:eastAsia="Arial" w:hAnsi="Times New Roman" w:cs="Times New Roman"/>
          <w:color w:val="000000"/>
        </w:rPr>
        <w:t>iki, obrzeża, teren utwardzony)</w:t>
      </w:r>
      <w:r w:rsidRPr="000B2D2F">
        <w:rPr>
          <w:rFonts w:ascii="Times New Roman" w:eastAsia="Arial" w:hAnsi="Times New Roman" w:cs="Times New Roman"/>
          <w:color w:val="000000"/>
        </w:rPr>
        <w:t xml:space="preserve"> wraz z wywozem i utylizacj</w:t>
      </w:r>
      <w:r w:rsidR="00AD260A" w:rsidRPr="000B2D2F">
        <w:rPr>
          <w:rFonts w:ascii="Times New Roman" w:eastAsia="Arial" w:hAnsi="Times New Roman" w:cs="Times New Roman"/>
          <w:color w:val="000000"/>
        </w:rPr>
        <w:t>ą</w:t>
      </w:r>
      <w:r w:rsidRPr="000B2D2F">
        <w:rPr>
          <w:rFonts w:ascii="Times New Roman" w:eastAsia="Arial" w:hAnsi="Times New Roman" w:cs="Times New Roman"/>
          <w:color w:val="000000"/>
        </w:rPr>
        <w:t xml:space="preserve"> gruzu</w:t>
      </w:r>
      <w:r w:rsidR="00836D12" w:rsidRPr="000B2D2F">
        <w:rPr>
          <w:rFonts w:ascii="Times New Roman" w:eastAsia="Arial" w:hAnsi="Times New Roman" w:cs="Times New Roman"/>
          <w:color w:val="000000"/>
        </w:rPr>
        <w:t xml:space="preserve"> i ziemi</w:t>
      </w:r>
      <w:r w:rsidR="00834AB9" w:rsidRPr="000B2D2F">
        <w:rPr>
          <w:rFonts w:ascii="Times New Roman" w:eastAsia="Arial" w:hAnsi="Times New Roman" w:cs="Times New Roman"/>
          <w:color w:val="000000"/>
        </w:rPr>
        <w:t>,</w:t>
      </w:r>
    </w:p>
    <w:p w14:paraId="499FDA08" w14:textId="6C353E46" w:rsidR="0020360A" w:rsidRPr="000B2D2F" w:rsidRDefault="0020360A" w:rsidP="000B2D2F">
      <w:pPr>
        <w:pStyle w:val="Akapitzlist"/>
        <w:widowControl w:val="0"/>
        <w:numPr>
          <w:ilvl w:val="0"/>
          <w:numId w:val="24"/>
        </w:numPr>
        <w:suppressAutoHyphens/>
        <w:spacing w:after="0" w:line="320" w:lineRule="atLeast"/>
        <w:jc w:val="both"/>
        <w:rPr>
          <w:rFonts w:ascii="Times New Roman" w:eastAsia="Arial" w:hAnsi="Times New Roman" w:cs="Times New Roman"/>
          <w:color w:val="000000"/>
        </w:rPr>
      </w:pPr>
      <w:r w:rsidRPr="000B2D2F">
        <w:rPr>
          <w:rFonts w:ascii="Times New Roman" w:eastAsia="Arial" w:hAnsi="Times New Roman" w:cs="Times New Roman"/>
          <w:color w:val="000000"/>
        </w:rPr>
        <w:t xml:space="preserve">wykonanie koryta pod konstrukcję </w:t>
      </w:r>
      <w:r w:rsidR="0093498D" w:rsidRPr="000B2D2F">
        <w:rPr>
          <w:rFonts w:ascii="Times New Roman" w:eastAsia="Arial" w:hAnsi="Times New Roman" w:cs="Times New Roman"/>
          <w:color w:val="000000"/>
        </w:rPr>
        <w:t xml:space="preserve"> chodnika</w:t>
      </w:r>
      <w:r w:rsidR="009B6F50" w:rsidRPr="000B2D2F">
        <w:rPr>
          <w:rFonts w:ascii="Times New Roman" w:eastAsia="Arial" w:hAnsi="Times New Roman" w:cs="Times New Roman"/>
          <w:color w:val="000000"/>
        </w:rPr>
        <w:t>, zatok postojowych</w:t>
      </w:r>
      <w:r w:rsidR="00834AB9" w:rsidRPr="000B2D2F">
        <w:rPr>
          <w:rFonts w:ascii="Times New Roman" w:eastAsia="Arial" w:hAnsi="Times New Roman" w:cs="Times New Roman"/>
          <w:color w:val="000000"/>
        </w:rPr>
        <w:t xml:space="preserve"> oraz terenów zielonych,</w:t>
      </w:r>
      <w:r w:rsidR="0093498D" w:rsidRPr="000B2D2F">
        <w:rPr>
          <w:rFonts w:ascii="Times New Roman" w:eastAsia="Arial" w:hAnsi="Times New Roman" w:cs="Times New Roman"/>
          <w:color w:val="000000"/>
        </w:rPr>
        <w:t xml:space="preserve"> </w:t>
      </w:r>
      <w:r w:rsidRPr="000B2D2F">
        <w:rPr>
          <w:rFonts w:ascii="Times New Roman" w:eastAsia="Arial" w:hAnsi="Times New Roman" w:cs="Times New Roman"/>
          <w:color w:val="000000"/>
        </w:rPr>
        <w:t xml:space="preserve"> </w:t>
      </w:r>
    </w:p>
    <w:p w14:paraId="41476543" w14:textId="21456D47" w:rsidR="00332B53" w:rsidRPr="000B2D2F" w:rsidRDefault="0020360A" w:rsidP="000B2D2F">
      <w:pPr>
        <w:pStyle w:val="Akapitzlist"/>
        <w:widowControl w:val="0"/>
        <w:numPr>
          <w:ilvl w:val="0"/>
          <w:numId w:val="24"/>
        </w:numPr>
        <w:suppressAutoHyphens/>
        <w:spacing w:after="0" w:line="320" w:lineRule="atLeast"/>
        <w:jc w:val="both"/>
        <w:rPr>
          <w:rFonts w:ascii="Times New Roman" w:eastAsia="Arial" w:hAnsi="Times New Roman" w:cs="Times New Roman"/>
          <w:color w:val="000000"/>
        </w:rPr>
      </w:pPr>
      <w:r w:rsidRPr="000B2D2F">
        <w:rPr>
          <w:rFonts w:ascii="Times New Roman" w:eastAsia="Arial" w:hAnsi="Times New Roman" w:cs="Times New Roman"/>
          <w:color w:val="000000"/>
        </w:rPr>
        <w:t>profilowanie i zagęszczanie podłoża,</w:t>
      </w:r>
    </w:p>
    <w:p w14:paraId="571C0DDF" w14:textId="478EEAFF" w:rsidR="00811132" w:rsidRPr="000B2D2F" w:rsidRDefault="00811132" w:rsidP="000B2D2F">
      <w:pPr>
        <w:pStyle w:val="Akapitzlist"/>
        <w:widowControl w:val="0"/>
        <w:numPr>
          <w:ilvl w:val="0"/>
          <w:numId w:val="24"/>
        </w:numPr>
        <w:suppressAutoHyphens/>
        <w:spacing w:after="0" w:line="320" w:lineRule="atLeast"/>
        <w:jc w:val="both"/>
        <w:rPr>
          <w:rFonts w:ascii="Times New Roman" w:eastAsia="Arial" w:hAnsi="Times New Roman" w:cs="Times New Roman"/>
          <w:color w:val="000000"/>
        </w:rPr>
      </w:pPr>
      <w:r w:rsidRPr="000B2D2F">
        <w:rPr>
          <w:rFonts w:ascii="Times New Roman" w:eastAsia="Arial" w:hAnsi="Times New Roman" w:cs="Times New Roman"/>
          <w:color w:val="000000"/>
        </w:rPr>
        <w:t>ustawienie obrzeży betonowych 6x20</w:t>
      </w:r>
      <w:r w:rsidR="00332B53" w:rsidRPr="000B2D2F">
        <w:rPr>
          <w:rFonts w:ascii="Times New Roman" w:eastAsia="Arial" w:hAnsi="Times New Roman" w:cs="Times New Roman"/>
          <w:color w:val="000000"/>
        </w:rPr>
        <w:t>x100</w:t>
      </w:r>
      <w:r w:rsidRPr="000B2D2F">
        <w:rPr>
          <w:rFonts w:ascii="Times New Roman" w:eastAsia="Arial" w:hAnsi="Times New Roman" w:cs="Times New Roman"/>
          <w:color w:val="000000"/>
        </w:rPr>
        <w:t>cm</w:t>
      </w:r>
      <w:r w:rsidR="009347B9" w:rsidRPr="000B2D2F">
        <w:rPr>
          <w:rFonts w:ascii="Times New Roman" w:eastAsia="Arial" w:hAnsi="Times New Roman" w:cs="Times New Roman"/>
          <w:color w:val="000000"/>
        </w:rPr>
        <w:t xml:space="preserve"> wzdłuż chodnika</w:t>
      </w:r>
      <w:r w:rsidRPr="000B2D2F">
        <w:rPr>
          <w:rFonts w:ascii="Times New Roman" w:eastAsia="Arial" w:hAnsi="Times New Roman" w:cs="Times New Roman"/>
          <w:color w:val="000000"/>
        </w:rPr>
        <w:t xml:space="preserve"> </w:t>
      </w:r>
      <w:r w:rsidR="00332B53" w:rsidRPr="000B2D2F">
        <w:rPr>
          <w:rFonts w:ascii="Times New Roman" w:eastAsia="Arial" w:hAnsi="Times New Roman" w:cs="Times New Roman"/>
          <w:color w:val="000000"/>
        </w:rPr>
        <w:t>od strony terenów zielonych,</w:t>
      </w:r>
    </w:p>
    <w:p w14:paraId="1579725C" w14:textId="3F93DD36" w:rsidR="0020360A" w:rsidRPr="000B2D2F" w:rsidRDefault="0020360A" w:rsidP="000B2D2F">
      <w:pPr>
        <w:pStyle w:val="Akapitzlist"/>
        <w:widowControl w:val="0"/>
        <w:numPr>
          <w:ilvl w:val="0"/>
          <w:numId w:val="24"/>
        </w:numPr>
        <w:suppressAutoHyphens/>
        <w:spacing w:after="0" w:line="320" w:lineRule="atLeast"/>
        <w:jc w:val="both"/>
        <w:rPr>
          <w:rFonts w:ascii="Times New Roman" w:hAnsi="Times New Roman" w:cs="Times New Roman"/>
        </w:rPr>
      </w:pPr>
      <w:r w:rsidRPr="000B2D2F">
        <w:rPr>
          <w:rFonts w:ascii="Times New Roman" w:hAnsi="Times New Roman" w:cs="Times New Roman"/>
        </w:rPr>
        <w:t xml:space="preserve">wykonanie nawierzchni </w:t>
      </w:r>
      <w:r w:rsidR="0093498D" w:rsidRPr="000B2D2F">
        <w:rPr>
          <w:rFonts w:ascii="Times New Roman" w:hAnsi="Times New Roman" w:cs="Times New Roman"/>
        </w:rPr>
        <w:t xml:space="preserve">chodnika z kostki brukowej </w:t>
      </w:r>
      <w:r w:rsidRPr="000B2D2F">
        <w:rPr>
          <w:rFonts w:ascii="Times New Roman" w:hAnsi="Times New Roman" w:cs="Times New Roman"/>
        </w:rPr>
        <w:t xml:space="preserve"> o gr. min. </w:t>
      </w:r>
      <w:r w:rsidR="0093498D" w:rsidRPr="000B2D2F">
        <w:rPr>
          <w:rFonts w:ascii="Times New Roman" w:hAnsi="Times New Roman" w:cs="Times New Roman"/>
        </w:rPr>
        <w:t>6</w:t>
      </w:r>
      <w:r w:rsidRPr="000B2D2F">
        <w:rPr>
          <w:rFonts w:ascii="Times New Roman" w:hAnsi="Times New Roman" w:cs="Times New Roman"/>
        </w:rPr>
        <w:t xml:space="preserve"> cm </w:t>
      </w:r>
      <w:r w:rsidR="0093498D" w:rsidRPr="000B2D2F">
        <w:rPr>
          <w:rFonts w:ascii="Times New Roman" w:hAnsi="Times New Roman" w:cs="Times New Roman"/>
        </w:rPr>
        <w:t>(kolor czerwony)</w:t>
      </w:r>
      <w:r w:rsidR="003C48A7" w:rsidRPr="000B2D2F">
        <w:rPr>
          <w:rFonts w:ascii="Times New Roman" w:hAnsi="Times New Roman" w:cs="Times New Roman"/>
        </w:rPr>
        <w:t>, z ułożeniem</w:t>
      </w:r>
      <w:r w:rsidR="001F74F2" w:rsidRPr="000B2D2F">
        <w:rPr>
          <w:rFonts w:ascii="Times New Roman" w:hAnsi="Times New Roman" w:cs="Times New Roman"/>
        </w:rPr>
        <w:t xml:space="preserve"> </w:t>
      </w:r>
      <w:r w:rsidR="003C48A7" w:rsidRPr="000B2D2F">
        <w:rPr>
          <w:rFonts w:ascii="Times New Roman" w:hAnsi="Times New Roman" w:cs="Times New Roman"/>
        </w:rPr>
        <w:t>wzorów (kolor czarny) przedstawionych przez Zamawiającego,</w:t>
      </w:r>
      <w:r w:rsidR="003C48A7" w:rsidRPr="000B2D2F">
        <w:rPr>
          <w:rFonts w:ascii="Times New Roman" w:hAnsi="Times New Roman" w:cs="Times New Roman"/>
        </w:rPr>
        <w:br/>
      </w:r>
      <w:r w:rsidRPr="000B2D2F">
        <w:rPr>
          <w:rFonts w:ascii="Times New Roman" w:hAnsi="Times New Roman" w:cs="Times New Roman"/>
        </w:rPr>
        <w:t>na podsypce cementowo</w:t>
      </w:r>
      <w:r w:rsidR="003C48A7" w:rsidRPr="000B2D2F">
        <w:rPr>
          <w:rFonts w:ascii="Times New Roman" w:hAnsi="Times New Roman" w:cs="Times New Roman"/>
        </w:rPr>
        <w:t>-</w:t>
      </w:r>
      <w:r w:rsidRPr="000B2D2F">
        <w:rPr>
          <w:rFonts w:ascii="Times New Roman" w:hAnsi="Times New Roman" w:cs="Times New Roman"/>
        </w:rPr>
        <w:t>p</w:t>
      </w:r>
      <w:r w:rsidR="007E2369" w:rsidRPr="000B2D2F">
        <w:rPr>
          <w:rFonts w:ascii="Times New Roman" w:hAnsi="Times New Roman" w:cs="Times New Roman"/>
        </w:rPr>
        <w:t>i</w:t>
      </w:r>
      <w:r w:rsidRPr="000B2D2F">
        <w:rPr>
          <w:rFonts w:ascii="Times New Roman" w:hAnsi="Times New Roman" w:cs="Times New Roman"/>
        </w:rPr>
        <w:t>askowej 1:4, gr. 3cm</w:t>
      </w:r>
      <w:r w:rsidR="00282F97" w:rsidRPr="000B2D2F">
        <w:rPr>
          <w:rFonts w:ascii="Times New Roman" w:hAnsi="Times New Roman" w:cs="Times New Roman"/>
        </w:rPr>
        <w:t xml:space="preserve"> i podbudowie</w:t>
      </w:r>
      <w:r w:rsidR="00483EBD" w:rsidRPr="000B2D2F">
        <w:rPr>
          <w:rFonts w:ascii="Times New Roman" w:hAnsi="Times New Roman" w:cs="Times New Roman"/>
        </w:rPr>
        <w:t xml:space="preserve"> z mieszanki betonowej</w:t>
      </w:r>
      <w:r w:rsidR="000B2A8F" w:rsidRPr="000B2D2F">
        <w:rPr>
          <w:rFonts w:ascii="Times New Roman" w:hAnsi="Times New Roman" w:cs="Times New Roman"/>
        </w:rPr>
        <w:t xml:space="preserve"> </w:t>
      </w:r>
      <w:r w:rsidR="001F74F2" w:rsidRPr="000B2D2F">
        <w:rPr>
          <w:rFonts w:ascii="Times New Roman" w:hAnsi="Times New Roman" w:cs="Times New Roman"/>
        </w:rPr>
        <w:t xml:space="preserve">                        </w:t>
      </w:r>
      <w:proofErr w:type="spellStart"/>
      <w:r w:rsidR="000B2A8F" w:rsidRPr="000B2D2F">
        <w:rPr>
          <w:rFonts w:ascii="Times New Roman" w:hAnsi="Times New Roman" w:cs="Times New Roman"/>
        </w:rPr>
        <w:t>Rm</w:t>
      </w:r>
      <w:proofErr w:type="spellEnd"/>
      <w:r w:rsidR="000B2A8F" w:rsidRPr="000B2D2F">
        <w:rPr>
          <w:rFonts w:ascii="Times New Roman" w:hAnsi="Times New Roman" w:cs="Times New Roman"/>
        </w:rPr>
        <w:t xml:space="preserve"> = 5MPa gr. 10cm (pow. ok. 184m</w:t>
      </w:r>
      <w:r w:rsidR="000B2A8F" w:rsidRPr="000B2D2F">
        <w:rPr>
          <w:rFonts w:ascii="Times New Roman" w:hAnsi="Times New Roman" w:cs="Times New Roman"/>
          <w:vertAlign w:val="superscript"/>
        </w:rPr>
        <w:t>2</w:t>
      </w:r>
      <w:r w:rsidR="000B2A8F" w:rsidRPr="000B2D2F">
        <w:rPr>
          <w:rFonts w:ascii="Times New Roman" w:hAnsi="Times New Roman" w:cs="Times New Roman"/>
        </w:rPr>
        <w:t>)</w:t>
      </w:r>
    </w:p>
    <w:p w14:paraId="43AB8394" w14:textId="70EACE4A" w:rsidR="0093498D" w:rsidRPr="000B2D2F" w:rsidRDefault="005C77D3" w:rsidP="000B2D2F">
      <w:pPr>
        <w:pStyle w:val="Akapitzlist"/>
        <w:widowControl w:val="0"/>
        <w:numPr>
          <w:ilvl w:val="0"/>
          <w:numId w:val="24"/>
        </w:numPr>
        <w:suppressAutoHyphens/>
        <w:spacing w:after="0" w:line="320" w:lineRule="atLeast"/>
        <w:jc w:val="both"/>
        <w:rPr>
          <w:rFonts w:ascii="Times New Roman" w:eastAsia="TimesNewRomanPS-BoldMT" w:hAnsi="Times New Roman" w:cs="Times New Roman"/>
          <w:color w:val="000000"/>
        </w:rPr>
      </w:pPr>
      <w:r w:rsidRPr="000B2D2F">
        <w:rPr>
          <w:rFonts w:ascii="Times New Roman" w:eastAsia="TimesNewRomanPS-BoldMT" w:hAnsi="Times New Roman" w:cs="Times New Roman"/>
          <w:color w:val="000000"/>
        </w:rPr>
        <w:t xml:space="preserve">plantowanie, humusowanie warstwą gr.10cm i obsianie trawą </w:t>
      </w:r>
      <w:r w:rsidR="00971B50" w:rsidRPr="000B2D2F">
        <w:rPr>
          <w:rFonts w:ascii="Times New Roman" w:eastAsia="TimesNewRomanPS-BoldMT" w:hAnsi="Times New Roman" w:cs="Times New Roman"/>
          <w:color w:val="000000"/>
        </w:rPr>
        <w:t>gruntu przy skrzyżowaniach</w:t>
      </w:r>
      <w:r w:rsidR="009B6F50" w:rsidRPr="000B2D2F">
        <w:rPr>
          <w:rFonts w:ascii="Times New Roman" w:eastAsia="TimesNewRomanPS-BoldMT" w:hAnsi="Times New Roman" w:cs="Times New Roman"/>
          <w:color w:val="000000"/>
        </w:rPr>
        <w:t>,</w:t>
      </w:r>
    </w:p>
    <w:p w14:paraId="51B5C42C" w14:textId="77777777" w:rsidR="00441087" w:rsidRPr="000B2D2F" w:rsidRDefault="00441087" w:rsidP="000B2D2F">
      <w:pPr>
        <w:pStyle w:val="Akapitzlist"/>
        <w:widowControl w:val="0"/>
        <w:numPr>
          <w:ilvl w:val="0"/>
          <w:numId w:val="24"/>
        </w:numPr>
        <w:suppressAutoHyphens/>
        <w:spacing w:after="0" w:line="320" w:lineRule="atLeast"/>
        <w:jc w:val="both"/>
        <w:rPr>
          <w:rFonts w:ascii="Times New Roman" w:eastAsia="TimesNewRomanPS-BoldMT" w:hAnsi="Times New Roman" w:cs="Times New Roman"/>
          <w:color w:val="000000"/>
        </w:rPr>
      </w:pPr>
      <w:r w:rsidRPr="000B2D2F">
        <w:rPr>
          <w:rFonts w:ascii="Times New Roman" w:eastAsia="TimesNewRomanPS-BoldMT" w:hAnsi="Times New Roman" w:cs="Times New Roman"/>
          <w:color w:val="000000"/>
        </w:rPr>
        <w:t>plantowanie i obsianie trawą gruntu przy obrzeżach chodnikowych,</w:t>
      </w:r>
    </w:p>
    <w:p w14:paraId="015FA78B" w14:textId="72D88EAA" w:rsidR="00456A8B" w:rsidRPr="000B2D2F" w:rsidRDefault="00456A8B" w:rsidP="000B2D2F">
      <w:pPr>
        <w:pStyle w:val="Akapitzlist"/>
        <w:widowControl w:val="0"/>
        <w:numPr>
          <w:ilvl w:val="0"/>
          <w:numId w:val="24"/>
        </w:numPr>
        <w:suppressAutoHyphens/>
        <w:spacing w:after="0" w:line="320" w:lineRule="atLeast"/>
        <w:jc w:val="both"/>
        <w:rPr>
          <w:rFonts w:ascii="Times New Roman" w:eastAsia="TimesNewRomanPS-BoldMT" w:hAnsi="Times New Roman" w:cs="Times New Roman"/>
          <w:color w:val="000000"/>
        </w:rPr>
      </w:pPr>
      <w:r w:rsidRPr="000B2D2F">
        <w:rPr>
          <w:rFonts w:ascii="Times New Roman" w:eastAsia="TimesNewRomanPS-BoldMT" w:hAnsi="Times New Roman" w:cs="Times New Roman"/>
          <w:color w:val="000000"/>
        </w:rPr>
        <w:t>montaż krawężników betonowych</w:t>
      </w:r>
      <w:r w:rsidR="00215F99" w:rsidRPr="000B2D2F">
        <w:rPr>
          <w:rFonts w:ascii="Times New Roman" w:eastAsia="TimesNewRomanPS-BoldMT" w:hAnsi="Times New Roman" w:cs="Times New Roman"/>
          <w:color w:val="000000"/>
        </w:rPr>
        <w:t xml:space="preserve"> 15x30x100cm biegnących wzdłuż drogi oraz</w:t>
      </w:r>
      <w:r w:rsidRPr="000B2D2F">
        <w:rPr>
          <w:rFonts w:ascii="Times New Roman" w:eastAsia="TimesNewRomanPS-BoldMT" w:hAnsi="Times New Roman" w:cs="Times New Roman"/>
          <w:color w:val="000000"/>
        </w:rPr>
        <w:t xml:space="preserve"> tworzących </w:t>
      </w:r>
      <w:r w:rsidR="00215F99" w:rsidRPr="000B2D2F">
        <w:rPr>
          <w:rFonts w:ascii="Times New Roman" w:eastAsia="TimesNewRomanPS-BoldMT" w:hAnsi="Times New Roman" w:cs="Times New Roman"/>
          <w:color w:val="000000"/>
        </w:rPr>
        <w:t>obramowanie miejsc postojowych,</w:t>
      </w:r>
    </w:p>
    <w:p w14:paraId="4533A84C" w14:textId="78E60DB6" w:rsidR="00441087" w:rsidRPr="000B2D2F" w:rsidRDefault="00456A8B" w:rsidP="000B2D2F">
      <w:pPr>
        <w:pStyle w:val="Akapitzlist"/>
        <w:widowControl w:val="0"/>
        <w:numPr>
          <w:ilvl w:val="0"/>
          <w:numId w:val="24"/>
        </w:numPr>
        <w:suppressAutoHyphens/>
        <w:spacing w:after="0" w:line="320" w:lineRule="atLeast"/>
        <w:jc w:val="both"/>
        <w:rPr>
          <w:rFonts w:ascii="Times New Roman" w:eastAsia="TimesNewRomanPS-BoldMT" w:hAnsi="Times New Roman" w:cs="Times New Roman"/>
          <w:color w:val="000000"/>
        </w:rPr>
      </w:pPr>
      <w:r w:rsidRPr="000B2D2F">
        <w:rPr>
          <w:rFonts w:ascii="Times New Roman" w:eastAsia="TimesNewRomanPS-BoldMT" w:hAnsi="Times New Roman" w:cs="Times New Roman"/>
          <w:color w:val="000000"/>
        </w:rPr>
        <w:t xml:space="preserve">montaż krawężników </w:t>
      </w:r>
      <w:r w:rsidR="00441087" w:rsidRPr="000B2D2F">
        <w:rPr>
          <w:rFonts w:ascii="Times New Roman" w:eastAsia="TimesNewRomanPS-BoldMT" w:hAnsi="Times New Roman" w:cs="Times New Roman"/>
          <w:color w:val="000000"/>
        </w:rPr>
        <w:t>obniżonych</w:t>
      </w:r>
      <w:r w:rsidR="00215F99" w:rsidRPr="000B2D2F">
        <w:rPr>
          <w:rFonts w:ascii="Times New Roman" w:eastAsia="TimesNewRomanPS-BoldMT" w:hAnsi="Times New Roman" w:cs="Times New Roman"/>
          <w:color w:val="000000"/>
        </w:rPr>
        <w:t xml:space="preserve"> 15x22x100cm</w:t>
      </w:r>
      <w:r w:rsidR="00836D12" w:rsidRPr="000B2D2F">
        <w:rPr>
          <w:rFonts w:ascii="Times New Roman" w:eastAsia="TimesNewRomanPS-BoldMT" w:hAnsi="Times New Roman" w:cs="Times New Roman"/>
          <w:color w:val="000000"/>
        </w:rPr>
        <w:t xml:space="preserve"> tworzących połączenie zatoki postojowej z nawierzchnią drogi,</w:t>
      </w:r>
    </w:p>
    <w:p w14:paraId="2DD25823" w14:textId="63BB3FDA" w:rsidR="00441087" w:rsidRPr="000B2D2F" w:rsidRDefault="00441087" w:rsidP="000B2D2F">
      <w:pPr>
        <w:pStyle w:val="Akapitzlist"/>
        <w:widowControl w:val="0"/>
        <w:numPr>
          <w:ilvl w:val="0"/>
          <w:numId w:val="24"/>
        </w:numPr>
        <w:suppressAutoHyphens/>
        <w:spacing w:after="0" w:line="320" w:lineRule="atLeast"/>
        <w:jc w:val="both"/>
        <w:rPr>
          <w:rFonts w:ascii="Times New Roman" w:eastAsia="TimesNewRomanPS-BoldMT" w:hAnsi="Times New Roman" w:cs="Times New Roman"/>
          <w:color w:val="000000"/>
        </w:rPr>
      </w:pPr>
      <w:r w:rsidRPr="000B2D2F">
        <w:rPr>
          <w:rFonts w:ascii="Times New Roman" w:eastAsia="TimesNewRomanPS-BoldMT" w:hAnsi="Times New Roman" w:cs="Times New Roman"/>
          <w:color w:val="000000"/>
        </w:rPr>
        <w:t>wykonanie nawierzchni miejsc postojowych z płyt ażurowych gr. 10cm (typ MEBA, kolor szary), na podsypce cementowo-piaskowej, spoiny wypełnione</w:t>
      </w:r>
      <w:r w:rsidR="00F26591" w:rsidRPr="000B2D2F">
        <w:rPr>
          <w:rFonts w:ascii="Times New Roman" w:eastAsia="TimesNewRomanPS-BoldMT" w:hAnsi="Times New Roman" w:cs="Times New Roman"/>
          <w:color w:val="000000"/>
        </w:rPr>
        <w:t xml:space="preserve"> kruszywem kamiennym (pow. ok. 468</w:t>
      </w:r>
      <w:r w:rsidRPr="000B2D2F">
        <w:rPr>
          <w:rFonts w:ascii="Times New Roman" w:eastAsia="TimesNewRomanPS-BoldMT" w:hAnsi="Times New Roman" w:cs="Times New Roman"/>
          <w:color w:val="000000"/>
        </w:rPr>
        <w:t>m</w:t>
      </w:r>
      <w:r w:rsidRPr="000B2D2F">
        <w:rPr>
          <w:rFonts w:ascii="Times New Roman" w:eastAsia="TimesNewRomanPS-BoldMT" w:hAnsi="Times New Roman" w:cs="Times New Roman"/>
          <w:color w:val="000000"/>
          <w:vertAlign w:val="superscript"/>
        </w:rPr>
        <w:t>2</w:t>
      </w:r>
      <w:r w:rsidRPr="000B2D2F">
        <w:rPr>
          <w:rFonts w:ascii="Times New Roman" w:eastAsia="TimesNewRomanPS-BoldMT" w:hAnsi="Times New Roman" w:cs="Times New Roman"/>
          <w:color w:val="000000"/>
        </w:rPr>
        <w:t>),</w:t>
      </w:r>
    </w:p>
    <w:p w14:paraId="798C0D41" w14:textId="77777777" w:rsidR="00441087" w:rsidRPr="000B2D2F" w:rsidRDefault="00441087" w:rsidP="000B2D2F">
      <w:pPr>
        <w:pStyle w:val="Akapitzlist"/>
        <w:widowControl w:val="0"/>
        <w:numPr>
          <w:ilvl w:val="0"/>
          <w:numId w:val="24"/>
        </w:numPr>
        <w:suppressAutoHyphens/>
        <w:spacing w:after="0" w:line="320" w:lineRule="atLeast"/>
        <w:jc w:val="both"/>
        <w:rPr>
          <w:rFonts w:ascii="Times New Roman" w:eastAsia="TimesNewRomanPS-BoldMT" w:hAnsi="Times New Roman" w:cs="Times New Roman"/>
          <w:color w:val="000000"/>
        </w:rPr>
      </w:pPr>
      <w:r w:rsidRPr="000B2D2F">
        <w:rPr>
          <w:rFonts w:ascii="Times New Roman" w:eastAsia="TimesNewRomanPS-BoldMT" w:hAnsi="Times New Roman" w:cs="Times New Roman"/>
          <w:color w:val="000000"/>
        </w:rPr>
        <w:t>wykonanie podbudowy pod nawierzchnię zatok postojowych z kruszywa łamanego stabilizowanego mechanicznie 0/31,5mm gr. 15 cm,</w:t>
      </w:r>
    </w:p>
    <w:p w14:paraId="132499CF" w14:textId="69AB5E3D" w:rsidR="00441087" w:rsidRPr="000B2D2F" w:rsidRDefault="00441087" w:rsidP="000B2D2F">
      <w:pPr>
        <w:pStyle w:val="Akapitzlist"/>
        <w:widowControl w:val="0"/>
        <w:numPr>
          <w:ilvl w:val="0"/>
          <w:numId w:val="24"/>
        </w:numPr>
        <w:suppressAutoHyphens/>
        <w:spacing w:after="0" w:line="320" w:lineRule="atLeast"/>
        <w:jc w:val="both"/>
        <w:rPr>
          <w:rFonts w:ascii="Times New Roman" w:eastAsia="TimesNewRomanPS-BoldMT" w:hAnsi="Times New Roman" w:cs="Times New Roman"/>
          <w:color w:val="000000"/>
        </w:rPr>
      </w:pPr>
      <w:r w:rsidRPr="000B2D2F">
        <w:rPr>
          <w:rFonts w:ascii="Times New Roman" w:eastAsia="TimesNewRomanPS-BoldMT" w:hAnsi="Times New Roman" w:cs="Times New Roman"/>
          <w:color w:val="000000"/>
        </w:rPr>
        <w:t>wykonanie warstwy odsączającej z piasku gr. 15</w:t>
      </w:r>
      <w:r w:rsidR="000B2A8F" w:rsidRPr="000B2D2F">
        <w:rPr>
          <w:rFonts w:ascii="Times New Roman" w:eastAsia="TimesNewRomanPS-BoldMT" w:hAnsi="Times New Roman" w:cs="Times New Roman"/>
          <w:color w:val="000000"/>
        </w:rPr>
        <w:t xml:space="preserve"> </w:t>
      </w:r>
      <w:r w:rsidRPr="000B2D2F">
        <w:rPr>
          <w:rFonts w:ascii="Times New Roman" w:eastAsia="TimesNewRomanPS-BoldMT" w:hAnsi="Times New Roman" w:cs="Times New Roman"/>
          <w:color w:val="000000"/>
        </w:rPr>
        <w:t>cm pod zatokami postojowymi,</w:t>
      </w:r>
    </w:p>
    <w:p w14:paraId="29AEE20C" w14:textId="77777777" w:rsidR="00836D12" w:rsidRPr="000B2D2F" w:rsidRDefault="00836D12" w:rsidP="000B2D2F">
      <w:pPr>
        <w:pStyle w:val="Akapitzlist"/>
        <w:widowControl w:val="0"/>
        <w:numPr>
          <w:ilvl w:val="0"/>
          <w:numId w:val="24"/>
        </w:numPr>
        <w:suppressAutoHyphens/>
        <w:spacing w:after="0" w:line="320" w:lineRule="atLeast"/>
        <w:jc w:val="both"/>
        <w:rPr>
          <w:rFonts w:ascii="Times New Roman" w:eastAsia="TimesNewRomanPS-BoldMT" w:hAnsi="Times New Roman" w:cs="Times New Roman"/>
          <w:color w:val="000000"/>
        </w:rPr>
      </w:pPr>
      <w:r w:rsidRPr="000B2D2F">
        <w:rPr>
          <w:rFonts w:ascii="Times New Roman" w:eastAsia="TimesNewRomanPS-BoldMT" w:hAnsi="Times New Roman" w:cs="Times New Roman"/>
          <w:color w:val="000000"/>
        </w:rPr>
        <w:t>regulacja studni telefonicznych lub studni kanalizacyjnych</w:t>
      </w:r>
    </w:p>
    <w:p w14:paraId="3522C1EC" w14:textId="3A393BEA" w:rsidR="00836D12" w:rsidRPr="000B2D2F" w:rsidRDefault="00971B50" w:rsidP="000B2D2F">
      <w:pPr>
        <w:pStyle w:val="Akapitzlist"/>
        <w:widowControl w:val="0"/>
        <w:numPr>
          <w:ilvl w:val="0"/>
          <w:numId w:val="24"/>
        </w:numPr>
        <w:suppressAutoHyphens/>
        <w:spacing w:after="0" w:line="320" w:lineRule="atLeast"/>
        <w:jc w:val="both"/>
        <w:rPr>
          <w:rFonts w:ascii="Times New Roman" w:eastAsia="TimesNewRomanPS-BoldMT" w:hAnsi="Times New Roman" w:cs="Times New Roman"/>
          <w:color w:val="000000"/>
        </w:rPr>
      </w:pPr>
      <w:r w:rsidRPr="000B2D2F">
        <w:rPr>
          <w:rFonts w:ascii="Times New Roman" w:eastAsia="TimesNewRomanPS-BoldMT" w:hAnsi="Times New Roman" w:cs="Times New Roman"/>
          <w:color w:val="000000"/>
        </w:rPr>
        <w:t>regulacja skrzynek zaworów</w:t>
      </w:r>
      <w:r w:rsidR="00836D12" w:rsidRPr="000B2D2F">
        <w:rPr>
          <w:rFonts w:ascii="Times New Roman" w:eastAsia="TimesNewRomanPS-BoldMT" w:hAnsi="Times New Roman" w:cs="Times New Roman"/>
          <w:color w:val="000000"/>
        </w:rPr>
        <w:t xml:space="preserve"> wodociągowych i gazowych</w:t>
      </w:r>
    </w:p>
    <w:p w14:paraId="661751BF" w14:textId="77777777" w:rsidR="00232BA1" w:rsidRPr="00D25B01" w:rsidRDefault="00232BA1" w:rsidP="00D25B01">
      <w:pPr>
        <w:pStyle w:val="Tekstpodstawowy31"/>
        <w:spacing w:after="0"/>
        <w:jc w:val="both"/>
        <w:rPr>
          <w:rFonts w:eastAsia="TimesNewRomanPS-BoldMT" w:cs="Times New Roman"/>
          <w:b/>
          <w:bCs/>
          <w:color w:val="000000"/>
          <w:kern w:val="0"/>
          <w:sz w:val="22"/>
          <w:szCs w:val="22"/>
          <w:lang w:eastAsia="en-US" w:bidi="ar-SA"/>
        </w:rPr>
      </w:pPr>
    </w:p>
    <w:p w14:paraId="27A7F06B" w14:textId="12B21715" w:rsidR="002B544F" w:rsidRPr="001F74F2" w:rsidRDefault="001F74F2" w:rsidP="001F74F2">
      <w:pPr>
        <w:pStyle w:val="Tekstpodstawowy31"/>
        <w:spacing w:after="0" w:line="360" w:lineRule="auto"/>
        <w:jc w:val="both"/>
        <w:rPr>
          <w:rFonts w:cs="Times New Roman"/>
          <w:b/>
          <w:bCs/>
          <w:sz w:val="22"/>
          <w:szCs w:val="22"/>
          <w:u w:val="single"/>
        </w:rPr>
      </w:pPr>
      <w:r>
        <w:rPr>
          <w:rFonts w:cs="Times New Roman"/>
          <w:b/>
          <w:bCs/>
          <w:sz w:val="22"/>
          <w:szCs w:val="22"/>
          <w:u w:val="single"/>
        </w:rPr>
        <w:t>II</w:t>
      </w:r>
      <w:r w:rsidR="00630A8B" w:rsidRPr="001F74F2">
        <w:rPr>
          <w:rFonts w:cs="Times New Roman"/>
          <w:b/>
          <w:bCs/>
          <w:sz w:val="22"/>
          <w:szCs w:val="22"/>
          <w:u w:val="single"/>
        </w:rPr>
        <w:t xml:space="preserve">. </w:t>
      </w:r>
      <w:r w:rsidRPr="001F74F2">
        <w:rPr>
          <w:rFonts w:cs="Times New Roman"/>
          <w:b/>
          <w:bCs/>
          <w:sz w:val="22"/>
          <w:szCs w:val="22"/>
          <w:u w:val="single"/>
        </w:rPr>
        <w:t>Sposób uzyskania informacji dotyczących przedmiotu zamówienia</w:t>
      </w:r>
    </w:p>
    <w:p w14:paraId="5E70EF73" w14:textId="4A53BE6F" w:rsidR="001F74F2" w:rsidRPr="001F74F2" w:rsidRDefault="001F74F2" w:rsidP="001F74F2">
      <w:pPr>
        <w:pStyle w:val="Tekstpodstawowy21"/>
        <w:spacing w:after="0" w:line="360" w:lineRule="auto"/>
        <w:jc w:val="both"/>
        <w:rPr>
          <w:sz w:val="22"/>
          <w:szCs w:val="22"/>
        </w:rPr>
      </w:pPr>
      <w:r w:rsidRPr="001F74F2">
        <w:rPr>
          <w:sz w:val="22"/>
          <w:szCs w:val="22"/>
        </w:rPr>
        <w:t xml:space="preserve"> Szczegółowe informacje dotyczące przedmiotu zamówienia można uzyskać osobiście w siedzibie zamawiającego - Urząd Miasta Pionki, Aleja Jana Pawła II 15, 26-670 Pionki, pok</w:t>
      </w:r>
      <w:r>
        <w:rPr>
          <w:sz w:val="22"/>
          <w:szCs w:val="22"/>
        </w:rPr>
        <w:t>.</w:t>
      </w:r>
      <w:r w:rsidRPr="001F74F2">
        <w:rPr>
          <w:sz w:val="22"/>
          <w:szCs w:val="22"/>
        </w:rPr>
        <w:t xml:space="preserve"> nr 205 lub telefonicznie pod numerem tel. 516-276-314 </w:t>
      </w:r>
    </w:p>
    <w:p w14:paraId="4925AF55" w14:textId="77777777" w:rsidR="001F74F2" w:rsidRPr="001F74F2" w:rsidRDefault="001F74F2" w:rsidP="001F74F2">
      <w:pPr>
        <w:pStyle w:val="Tekstpodstawowy21"/>
        <w:spacing w:after="0" w:line="360" w:lineRule="auto"/>
        <w:jc w:val="both"/>
        <w:rPr>
          <w:sz w:val="22"/>
          <w:szCs w:val="22"/>
        </w:rPr>
      </w:pPr>
    </w:p>
    <w:p w14:paraId="2A3261BB" w14:textId="77777777" w:rsidR="001F74F2" w:rsidRPr="001F74F2" w:rsidRDefault="001F74F2" w:rsidP="001F74F2">
      <w:pPr>
        <w:pStyle w:val="Tekstpodstawowy21"/>
        <w:spacing w:after="0" w:line="360" w:lineRule="auto"/>
        <w:jc w:val="both"/>
        <w:rPr>
          <w:b/>
          <w:bCs/>
          <w:sz w:val="22"/>
          <w:szCs w:val="22"/>
          <w:u w:val="single"/>
        </w:rPr>
      </w:pPr>
      <w:r w:rsidRPr="001F74F2">
        <w:rPr>
          <w:b/>
          <w:bCs/>
          <w:sz w:val="22"/>
          <w:szCs w:val="22"/>
          <w:u w:val="single"/>
        </w:rPr>
        <w:t xml:space="preserve">III. Termin wykonania zamówienia: </w:t>
      </w:r>
    </w:p>
    <w:p w14:paraId="1A735185" w14:textId="5F73FBBA" w:rsidR="001F74F2" w:rsidRPr="001F74F2" w:rsidRDefault="001F74F2" w:rsidP="001F74F2">
      <w:pPr>
        <w:pStyle w:val="Tekstpodstawowy21"/>
        <w:spacing w:after="0" w:line="360" w:lineRule="auto"/>
        <w:jc w:val="both"/>
        <w:rPr>
          <w:sz w:val="22"/>
          <w:szCs w:val="22"/>
        </w:rPr>
      </w:pPr>
      <w:r w:rsidRPr="001F74F2">
        <w:rPr>
          <w:sz w:val="22"/>
          <w:szCs w:val="22"/>
        </w:rPr>
        <w:t xml:space="preserve">Termin wykonania przedmiotu zamówienia: </w:t>
      </w:r>
      <w:r>
        <w:rPr>
          <w:sz w:val="22"/>
          <w:szCs w:val="22"/>
        </w:rPr>
        <w:t xml:space="preserve"> </w:t>
      </w:r>
      <w:r>
        <w:t xml:space="preserve">10 tygodni od daty podpisania umowy. </w:t>
      </w:r>
    </w:p>
    <w:p w14:paraId="60320279" w14:textId="77777777" w:rsidR="001F74F2" w:rsidRPr="000B2D2F" w:rsidRDefault="001F74F2" w:rsidP="001F74F2">
      <w:pPr>
        <w:pStyle w:val="Tekstpodstawowy21"/>
        <w:spacing w:after="0" w:line="360" w:lineRule="auto"/>
        <w:jc w:val="both"/>
        <w:rPr>
          <w:b/>
          <w:bCs/>
          <w:sz w:val="22"/>
          <w:szCs w:val="22"/>
          <w:u w:val="single"/>
        </w:rPr>
      </w:pPr>
      <w:r w:rsidRPr="000B2D2F">
        <w:rPr>
          <w:b/>
          <w:bCs/>
          <w:sz w:val="22"/>
          <w:szCs w:val="22"/>
          <w:u w:val="single"/>
        </w:rPr>
        <w:t xml:space="preserve">IV. Warunki stawiane Wykonawcom przez Zamawiającego: </w:t>
      </w:r>
    </w:p>
    <w:p w14:paraId="7E246208" w14:textId="7644B217" w:rsidR="000B2A8F" w:rsidRPr="000B2D2F" w:rsidRDefault="001F74F2" w:rsidP="001F74F2">
      <w:pPr>
        <w:pStyle w:val="Tekstpodstawowy21"/>
        <w:spacing w:after="0" w:line="360" w:lineRule="auto"/>
        <w:jc w:val="both"/>
        <w:rPr>
          <w:rStyle w:val="apple-style-span"/>
          <w:rFonts w:cs="Times New Roman"/>
          <w:sz w:val="22"/>
          <w:szCs w:val="22"/>
        </w:rPr>
      </w:pPr>
      <w:r w:rsidRPr="000B2D2F">
        <w:rPr>
          <w:sz w:val="22"/>
          <w:szCs w:val="22"/>
        </w:rPr>
        <w:t>Zamawiający nie stawia szczególnych wymagań w zakresie spełniania warunków uprawniających do złożenia oferty</w:t>
      </w:r>
    </w:p>
    <w:p w14:paraId="3B4807FB" w14:textId="77777777" w:rsidR="000B2D2F" w:rsidRDefault="000B2D2F" w:rsidP="000B2D2F">
      <w:pPr>
        <w:spacing w:after="120" w:line="360" w:lineRule="auto"/>
        <w:jc w:val="both"/>
        <w:rPr>
          <w:rStyle w:val="apple-style-span"/>
          <w:rFonts w:ascii="Times New Roman" w:hAnsi="Times New Roman" w:cs="Times New Roman"/>
          <w:b/>
          <w:color w:val="000000"/>
          <w:u w:val="single"/>
        </w:rPr>
      </w:pPr>
      <w:r>
        <w:rPr>
          <w:rStyle w:val="apple-style-span"/>
          <w:rFonts w:ascii="Times New Roman" w:hAnsi="Times New Roman" w:cs="Times New Roman"/>
          <w:b/>
          <w:color w:val="000000"/>
          <w:u w:val="single"/>
        </w:rPr>
        <w:t>V. Opis sposobu obliczenia ceny</w:t>
      </w:r>
    </w:p>
    <w:p w14:paraId="16EE269B" w14:textId="24CA6BF1" w:rsidR="000B2D2F" w:rsidRPr="000B2D2F" w:rsidRDefault="000B2D2F" w:rsidP="000B2D2F">
      <w:pPr>
        <w:pStyle w:val="Akapitzlist"/>
        <w:widowControl w:val="0"/>
        <w:numPr>
          <w:ilvl w:val="0"/>
          <w:numId w:val="23"/>
        </w:numPr>
        <w:suppressAutoHyphens/>
        <w:spacing w:after="120" w:line="360" w:lineRule="auto"/>
        <w:ind w:left="714" w:hanging="357"/>
        <w:jc w:val="both"/>
        <w:rPr>
          <w:rFonts w:ascii="Times New Roman" w:hAnsi="Times New Roman" w:cs="Times New Roman"/>
          <w:bCs/>
        </w:rPr>
      </w:pPr>
      <w:r w:rsidRPr="000B2D2F">
        <w:rPr>
          <w:rFonts w:ascii="Times New Roman" w:hAnsi="Times New Roman" w:cs="Times New Roman"/>
          <w:bCs/>
        </w:rPr>
        <w:t>cenę za wykonanie przedmiotu zamówienia należy przedstawić w formularzu Oferta. Cenę oferty należy podać w formie ryczałtu, w związku z tym wymagane jest od Wykonawców bardzo szczegółowe sprawdzenie i zapoznanie się z przedmiotem zamówienia.</w:t>
      </w:r>
    </w:p>
    <w:p w14:paraId="494BD7CF" w14:textId="7379F93A" w:rsidR="000B2D2F" w:rsidRPr="000B2D2F" w:rsidRDefault="000B2D2F" w:rsidP="000B2D2F">
      <w:pPr>
        <w:pStyle w:val="Akapitzlist"/>
        <w:widowControl w:val="0"/>
        <w:numPr>
          <w:ilvl w:val="0"/>
          <w:numId w:val="23"/>
        </w:numPr>
        <w:suppressAutoHyphens/>
        <w:spacing w:after="120" w:line="360" w:lineRule="auto"/>
        <w:ind w:left="714" w:hanging="357"/>
        <w:jc w:val="both"/>
        <w:rPr>
          <w:rFonts w:ascii="Times New Roman" w:hAnsi="Times New Roman" w:cs="Times New Roman"/>
          <w:bCs/>
        </w:rPr>
      </w:pPr>
      <w:r w:rsidRPr="000B2D2F">
        <w:rPr>
          <w:rFonts w:ascii="Times New Roman" w:hAnsi="Times New Roman" w:cs="Times New Roman"/>
          <w:bCs/>
        </w:rPr>
        <w:t xml:space="preserve"> całkowita cena oferty musi być podana w złotych polskich liczbowo i słownie, z dokładnością do dwóch miejsc po przecinku</w:t>
      </w:r>
    </w:p>
    <w:p w14:paraId="7DA2EF52" w14:textId="351E5701" w:rsidR="000B2D2F" w:rsidRPr="004A5968" w:rsidRDefault="000B2D2F" w:rsidP="000B2D2F">
      <w:pPr>
        <w:pStyle w:val="Akapitzlist"/>
        <w:widowControl w:val="0"/>
        <w:numPr>
          <w:ilvl w:val="0"/>
          <w:numId w:val="23"/>
        </w:numPr>
        <w:suppressAutoHyphens/>
        <w:spacing w:after="120" w:line="360" w:lineRule="auto"/>
        <w:ind w:left="714" w:hanging="357"/>
        <w:jc w:val="both"/>
        <w:rPr>
          <w:rStyle w:val="apple-style-span"/>
          <w:rFonts w:ascii="Times New Roman" w:hAnsi="Times New Roman" w:cs="Times New Roman"/>
          <w:bCs/>
          <w:color w:val="000000"/>
        </w:rPr>
      </w:pPr>
      <w:r w:rsidRPr="004A5968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c</w:t>
      </w:r>
      <w:r w:rsidRPr="004A5968">
        <w:rPr>
          <w:rFonts w:ascii="Times New Roman" w:hAnsi="Times New Roman" w:cs="Times New Roman"/>
          <w:bCs/>
        </w:rPr>
        <w:t xml:space="preserve">ena podana w ofercie za przedmiot zamówienia musi zawierać wszystkie zobowiązania oraz wszystkie koszty związane z terminowym, pełnym i prawidłowym </w:t>
      </w:r>
      <w:r w:rsidRPr="004A5968">
        <w:rPr>
          <w:rStyle w:val="apple-style-span"/>
          <w:rFonts w:ascii="Times New Roman" w:hAnsi="Times New Roman" w:cs="Times New Roman"/>
          <w:bCs/>
          <w:color w:val="000000"/>
        </w:rPr>
        <w:t>wykonaniem przedmiotu zamówienia</w:t>
      </w:r>
    </w:p>
    <w:p w14:paraId="6EC415CC" w14:textId="77777777" w:rsidR="000B2D2F" w:rsidRPr="004A5968" w:rsidRDefault="000B2D2F" w:rsidP="000B2D2F">
      <w:pPr>
        <w:pStyle w:val="Akapitzlist"/>
        <w:widowControl w:val="0"/>
        <w:numPr>
          <w:ilvl w:val="0"/>
          <w:numId w:val="23"/>
        </w:numPr>
        <w:suppressAutoHyphens/>
        <w:spacing w:after="120" w:line="360" w:lineRule="auto"/>
        <w:ind w:left="714" w:hanging="357"/>
        <w:jc w:val="both"/>
        <w:rPr>
          <w:rStyle w:val="apple-style-span"/>
          <w:rFonts w:ascii="Times New Roman" w:hAnsi="Times New Roman" w:cs="Times New Roman"/>
          <w:bCs/>
          <w:color w:val="000000"/>
        </w:rPr>
      </w:pPr>
      <w:r w:rsidRPr="004A5968">
        <w:rPr>
          <w:rStyle w:val="apple-style-span"/>
          <w:rFonts w:ascii="Times New Roman" w:hAnsi="Times New Roman" w:cs="Times New Roman"/>
          <w:bCs/>
          <w:color w:val="000000"/>
        </w:rPr>
        <w:t xml:space="preserve">  </w:t>
      </w:r>
      <w:r>
        <w:rPr>
          <w:rStyle w:val="apple-style-span"/>
          <w:rFonts w:ascii="Times New Roman" w:hAnsi="Times New Roman" w:cs="Times New Roman"/>
          <w:bCs/>
          <w:color w:val="000000"/>
        </w:rPr>
        <w:t>c</w:t>
      </w:r>
      <w:r w:rsidRPr="004A5968">
        <w:rPr>
          <w:rStyle w:val="apple-style-span"/>
          <w:rFonts w:ascii="Times New Roman" w:hAnsi="Times New Roman" w:cs="Times New Roman"/>
          <w:bCs/>
          <w:color w:val="000000"/>
        </w:rPr>
        <w:t xml:space="preserve">ena podana w ofercie za przedmiot zamówienia musi zawierać zysk wykonawcy oraz wszystkie wymagane przepisami podatki i opłaty, w tym podatek VAT </w:t>
      </w:r>
    </w:p>
    <w:p w14:paraId="73851A6F" w14:textId="77777777" w:rsidR="000B2D2F" w:rsidRPr="004A5968" w:rsidRDefault="000B2D2F" w:rsidP="000B2D2F">
      <w:pPr>
        <w:pStyle w:val="Akapitzlist"/>
        <w:widowControl w:val="0"/>
        <w:numPr>
          <w:ilvl w:val="0"/>
          <w:numId w:val="23"/>
        </w:numPr>
        <w:suppressAutoHyphens/>
        <w:spacing w:after="120" w:line="360" w:lineRule="auto"/>
        <w:ind w:left="714" w:hanging="357"/>
        <w:jc w:val="both"/>
        <w:rPr>
          <w:rStyle w:val="apple-style-span"/>
          <w:rFonts w:ascii="Times New Roman" w:hAnsi="Times New Roman" w:cs="Times New Roman"/>
          <w:bCs/>
          <w:color w:val="000000"/>
        </w:rPr>
      </w:pPr>
      <w:r w:rsidRPr="004A5968">
        <w:rPr>
          <w:rStyle w:val="apple-style-span"/>
          <w:rFonts w:ascii="Times New Roman" w:hAnsi="Times New Roman" w:cs="Times New Roman"/>
          <w:bCs/>
          <w:color w:val="000000"/>
        </w:rPr>
        <w:t xml:space="preserve"> </w:t>
      </w:r>
      <w:r>
        <w:rPr>
          <w:rStyle w:val="apple-style-span"/>
          <w:rFonts w:ascii="Times New Roman" w:hAnsi="Times New Roman" w:cs="Times New Roman"/>
          <w:bCs/>
          <w:color w:val="000000"/>
        </w:rPr>
        <w:t>w</w:t>
      </w:r>
      <w:r w:rsidRPr="004A5968">
        <w:rPr>
          <w:rStyle w:val="apple-style-span"/>
          <w:rFonts w:ascii="Times New Roman" w:hAnsi="Times New Roman" w:cs="Times New Roman"/>
          <w:bCs/>
          <w:color w:val="000000"/>
        </w:rPr>
        <w:t>szelkie upusty, rabaty winny być od razu ujęte w obliczeniu ceny, tak by wyliczona cena za realizacje przedmiotu zamówienia przedstawiona w formularzu Oferta była ceną ostateczną, bez konieczności dokonywania przez zamawiającego przeliczeń itp. działań w celu jej określenia</w:t>
      </w:r>
    </w:p>
    <w:p w14:paraId="545400BF" w14:textId="77777777" w:rsidR="000B2D2F" w:rsidRPr="004A5968" w:rsidRDefault="000B2D2F" w:rsidP="000B2D2F">
      <w:pPr>
        <w:pStyle w:val="Akapitzlist"/>
        <w:widowControl w:val="0"/>
        <w:numPr>
          <w:ilvl w:val="0"/>
          <w:numId w:val="23"/>
        </w:numPr>
        <w:suppressAutoHyphens/>
        <w:spacing w:after="120" w:line="360" w:lineRule="auto"/>
        <w:ind w:left="714" w:hanging="357"/>
        <w:jc w:val="both"/>
        <w:rPr>
          <w:rStyle w:val="apple-style-span"/>
          <w:rFonts w:ascii="Times New Roman" w:hAnsi="Times New Roman" w:cs="Times New Roman"/>
          <w:bCs/>
          <w:color w:val="000000"/>
        </w:rPr>
      </w:pPr>
      <w:r w:rsidRPr="004A5968">
        <w:rPr>
          <w:rStyle w:val="apple-style-span"/>
          <w:rFonts w:ascii="Times New Roman" w:hAnsi="Times New Roman" w:cs="Times New Roman"/>
          <w:bCs/>
          <w:color w:val="000000"/>
        </w:rPr>
        <w:t xml:space="preserve">  </w:t>
      </w:r>
      <w:r>
        <w:rPr>
          <w:rStyle w:val="apple-style-span"/>
          <w:rFonts w:ascii="Times New Roman" w:hAnsi="Times New Roman" w:cs="Times New Roman"/>
          <w:bCs/>
          <w:color w:val="000000"/>
        </w:rPr>
        <w:t>c</w:t>
      </w:r>
      <w:r w:rsidRPr="004A5968">
        <w:rPr>
          <w:rStyle w:val="apple-style-span"/>
          <w:rFonts w:ascii="Times New Roman" w:hAnsi="Times New Roman" w:cs="Times New Roman"/>
          <w:bCs/>
          <w:color w:val="000000"/>
        </w:rPr>
        <w:t xml:space="preserve">ena podana w ofercie za przedmiot zamówienia musi uwzględniać wszystkie warunki i wytyczne stawiane przez Zamawiającego, odnoszące się do przedmiotu zamówienia </w:t>
      </w:r>
    </w:p>
    <w:p w14:paraId="35AD72EF" w14:textId="77777777" w:rsidR="000B2D2F" w:rsidRPr="004A5968" w:rsidRDefault="000B2D2F" w:rsidP="000B2D2F">
      <w:pPr>
        <w:pStyle w:val="Akapitzlist"/>
        <w:widowControl w:val="0"/>
        <w:numPr>
          <w:ilvl w:val="0"/>
          <w:numId w:val="23"/>
        </w:numPr>
        <w:suppressAutoHyphens/>
        <w:spacing w:after="120" w:line="360" w:lineRule="auto"/>
        <w:ind w:left="714" w:hanging="357"/>
        <w:jc w:val="both"/>
        <w:rPr>
          <w:rStyle w:val="apple-style-span"/>
          <w:rFonts w:ascii="Times New Roman" w:hAnsi="Times New Roman" w:cs="Times New Roman"/>
          <w:bCs/>
          <w:color w:val="000000"/>
        </w:rPr>
      </w:pPr>
      <w:r w:rsidRPr="004A5968">
        <w:rPr>
          <w:rStyle w:val="apple-style-span"/>
          <w:rFonts w:ascii="Times New Roman" w:hAnsi="Times New Roman" w:cs="Times New Roman"/>
          <w:bCs/>
          <w:color w:val="000000"/>
        </w:rPr>
        <w:t xml:space="preserve"> </w:t>
      </w:r>
      <w:r>
        <w:rPr>
          <w:rStyle w:val="apple-style-span"/>
          <w:rFonts w:ascii="Times New Roman" w:hAnsi="Times New Roman" w:cs="Times New Roman"/>
          <w:bCs/>
          <w:color w:val="000000"/>
        </w:rPr>
        <w:t>c</w:t>
      </w:r>
      <w:r w:rsidRPr="004A5968">
        <w:rPr>
          <w:rStyle w:val="apple-style-span"/>
          <w:rFonts w:ascii="Times New Roman" w:hAnsi="Times New Roman" w:cs="Times New Roman"/>
          <w:bCs/>
          <w:color w:val="000000"/>
        </w:rPr>
        <w:t xml:space="preserve">ena podana w ofercie za przedmiot zamówienia musi także uwzględniać wszystkie inne koszty niezbędne do zrealizowania zamówienia, wynikające z opisu przedmiotu zamówienia oraz wszelkie inne koszty nieujęte w opisie przedmiotu zamówienia, bez których nie jest możliwe wykonanie zamówienia </w:t>
      </w:r>
    </w:p>
    <w:p w14:paraId="5A1F029B" w14:textId="77777777" w:rsidR="000B2D2F" w:rsidRPr="004A5968" w:rsidRDefault="000B2D2F" w:rsidP="000B2D2F">
      <w:pPr>
        <w:pStyle w:val="Akapitzlist"/>
        <w:widowControl w:val="0"/>
        <w:numPr>
          <w:ilvl w:val="0"/>
          <w:numId w:val="23"/>
        </w:numPr>
        <w:suppressAutoHyphens/>
        <w:spacing w:after="120" w:line="360" w:lineRule="auto"/>
        <w:ind w:left="714" w:hanging="357"/>
        <w:jc w:val="both"/>
        <w:rPr>
          <w:rStyle w:val="apple-style-span"/>
          <w:rFonts w:ascii="Times New Roman" w:hAnsi="Times New Roman" w:cs="Times New Roman"/>
          <w:bCs/>
          <w:color w:val="000000"/>
        </w:rPr>
      </w:pPr>
      <w:r w:rsidRPr="004A5968">
        <w:rPr>
          <w:rStyle w:val="apple-style-span"/>
          <w:rFonts w:ascii="Times New Roman" w:hAnsi="Times New Roman" w:cs="Times New Roman"/>
          <w:bCs/>
          <w:color w:val="000000"/>
        </w:rPr>
        <w:t xml:space="preserve"> </w:t>
      </w:r>
      <w:r>
        <w:rPr>
          <w:rStyle w:val="apple-style-span"/>
          <w:rFonts w:ascii="Times New Roman" w:hAnsi="Times New Roman" w:cs="Times New Roman"/>
          <w:bCs/>
          <w:color w:val="000000"/>
        </w:rPr>
        <w:t>k</w:t>
      </w:r>
      <w:r w:rsidRPr="004A5968">
        <w:rPr>
          <w:rStyle w:val="apple-style-span"/>
          <w:rFonts w:ascii="Times New Roman" w:hAnsi="Times New Roman" w:cs="Times New Roman"/>
          <w:bCs/>
          <w:color w:val="000000"/>
        </w:rPr>
        <w:t>ażdy z Wykonawców może podać tylko jedną cenę. Nie dopuszcza się wariantowości cen</w:t>
      </w:r>
    </w:p>
    <w:p w14:paraId="687EB9DD" w14:textId="4807468D" w:rsidR="00456A8B" w:rsidRPr="000B2D2F" w:rsidRDefault="000B2D2F" w:rsidP="001F74F2">
      <w:pPr>
        <w:pStyle w:val="Akapitzlist"/>
        <w:widowControl w:val="0"/>
        <w:numPr>
          <w:ilvl w:val="0"/>
          <w:numId w:val="23"/>
        </w:numPr>
        <w:suppressAutoHyphens/>
        <w:spacing w:after="120" w:line="360" w:lineRule="auto"/>
        <w:ind w:left="714" w:hanging="357"/>
        <w:jc w:val="both"/>
        <w:rPr>
          <w:rFonts w:ascii="Times New Roman" w:hAnsi="Times New Roman" w:cs="Times New Roman"/>
          <w:bCs/>
          <w:color w:val="000000"/>
        </w:rPr>
      </w:pPr>
      <w:r w:rsidRPr="004A5968">
        <w:rPr>
          <w:rStyle w:val="apple-style-span"/>
          <w:rFonts w:ascii="Times New Roman" w:hAnsi="Times New Roman" w:cs="Times New Roman"/>
          <w:bCs/>
          <w:color w:val="000000"/>
        </w:rPr>
        <w:t xml:space="preserve"> </w:t>
      </w:r>
      <w:r>
        <w:rPr>
          <w:rStyle w:val="apple-style-span"/>
          <w:rFonts w:ascii="Times New Roman" w:hAnsi="Times New Roman" w:cs="Times New Roman"/>
          <w:bCs/>
          <w:color w:val="000000"/>
        </w:rPr>
        <w:t>z</w:t>
      </w:r>
      <w:r w:rsidRPr="004A5968">
        <w:rPr>
          <w:rStyle w:val="apple-style-span"/>
          <w:rFonts w:ascii="Times New Roman" w:hAnsi="Times New Roman" w:cs="Times New Roman"/>
          <w:bCs/>
          <w:color w:val="000000"/>
        </w:rPr>
        <w:t>aleca się aby przed obliczeniem ceny oferty Wykonawca zapoznał się z przedmiotem zamówienia oraz zdobył wszelkie informacje, które mogą być konieczne do przygotowania oferty i podpisania umowy</w:t>
      </w:r>
    </w:p>
    <w:p w14:paraId="3CFF52DE" w14:textId="24AB49ED" w:rsidR="002B544F" w:rsidRPr="00D25B01" w:rsidRDefault="000B2D2F" w:rsidP="001F74F2">
      <w:pPr>
        <w:spacing w:after="120" w:line="360" w:lineRule="auto"/>
        <w:jc w:val="both"/>
        <w:rPr>
          <w:rStyle w:val="apple-style-span"/>
          <w:rFonts w:ascii="Times New Roman" w:hAnsi="Times New Roman" w:cs="Times New Roman"/>
          <w:b/>
          <w:color w:val="000000"/>
          <w:u w:val="single"/>
        </w:rPr>
      </w:pPr>
      <w:r>
        <w:rPr>
          <w:rStyle w:val="apple-style-span"/>
          <w:rFonts w:ascii="Times New Roman" w:hAnsi="Times New Roman" w:cs="Times New Roman"/>
          <w:b/>
          <w:color w:val="000000"/>
          <w:u w:val="single"/>
        </w:rPr>
        <w:t>VI</w:t>
      </w:r>
      <w:r w:rsidR="002B544F" w:rsidRPr="00D25B01">
        <w:rPr>
          <w:rStyle w:val="apple-style-span"/>
          <w:rFonts w:ascii="Times New Roman" w:hAnsi="Times New Roman" w:cs="Times New Roman"/>
          <w:b/>
          <w:color w:val="000000"/>
          <w:u w:val="single"/>
        </w:rPr>
        <w:t>. O</w:t>
      </w:r>
      <w:r>
        <w:rPr>
          <w:rStyle w:val="apple-style-span"/>
          <w:rFonts w:ascii="Times New Roman" w:hAnsi="Times New Roman" w:cs="Times New Roman"/>
          <w:b/>
          <w:color w:val="000000"/>
          <w:u w:val="single"/>
        </w:rPr>
        <w:t>pis sposobu wyboru oferty najkorzystniejszej</w:t>
      </w:r>
    </w:p>
    <w:p w14:paraId="5DFE8438" w14:textId="77777777" w:rsidR="00071210" w:rsidRPr="004A5968" w:rsidRDefault="00071210" w:rsidP="00071210">
      <w:pPr>
        <w:pStyle w:val="Akapitzlist"/>
        <w:widowControl w:val="0"/>
        <w:numPr>
          <w:ilvl w:val="0"/>
          <w:numId w:val="26"/>
        </w:numPr>
        <w:suppressAutoHyphens/>
        <w:spacing w:after="120" w:line="360" w:lineRule="auto"/>
        <w:rPr>
          <w:rStyle w:val="apple-style-span"/>
          <w:rFonts w:ascii="Times New Roman" w:hAnsi="Times New Roman" w:cs="Times New Roman"/>
          <w:bCs/>
          <w:color w:val="000000"/>
        </w:rPr>
      </w:pPr>
      <w:r>
        <w:rPr>
          <w:rStyle w:val="apple-style-span"/>
          <w:rFonts w:ascii="Times New Roman" w:hAnsi="Times New Roman" w:cs="Times New Roman"/>
          <w:bCs/>
          <w:color w:val="000000"/>
        </w:rPr>
        <w:t>J</w:t>
      </w:r>
      <w:r w:rsidRPr="004A5968">
        <w:rPr>
          <w:rStyle w:val="apple-style-span"/>
          <w:rFonts w:ascii="Times New Roman" w:hAnsi="Times New Roman" w:cs="Times New Roman"/>
          <w:bCs/>
          <w:color w:val="000000"/>
        </w:rPr>
        <w:t>edynym kryterium oceny ofert jest cena oferty (100%).</w:t>
      </w:r>
    </w:p>
    <w:p w14:paraId="082349F0" w14:textId="77777777" w:rsidR="00071210" w:rsidRPr="004A5968" w:rsidRDefault="00071210" w:rsidP="00071210">
      <w:pPr>
        <w:pStyle w:val="Akapitzlist"/>
        <w:widowControl w:val="0"/>
        <w:numPr>
          <w:ilvl w:val="0"/>
          <w:numId w:val="26"/>
        </w:numPr>
        <w:suppressAutoHyphens/>
        <w:spacing w:after="120" w:line="360" w:lineRule="auto"/>
        <w:rPr>
          <w:rStyle w:val="apple-style-span"/>
          <w:rFonts w:ascii="Times New Roman" w:hAnsi="Times New Roman" w:cs="Times New Roman"/>
          <w:bCs/>
          <w:color w:val="000000"/>
        </w:rPr>
      </w:pPr>
      <w:r w:rsidRPr="004A5968">
        <w:rPr>
          <w:rStyle w:val="apple-style-span"/>
          <w:rFonts w:ascii="Times New Roman" w:hAnsi="Times New Roman" w:cs="Times New Roman"/>
          <w:bCs/>
          <w:color w:val="000000"/>
        </w:rPr>
        <w:t xml:space="preserve"> </w:t>
      </w:r>
      <w:r>
        <w:rPr>
          <w:rStyle w:val="apple-style-span"/>
          <w:rFonts w:ascii="Times New Roman" w:hAnsi="Times New Roman" w:cs="Times New Roman"/>
          <w:bCs/>
          <w:color w:val="000000"/>
        </w:rPr>
        <w:t>Z</w:t>
      </w:r>
      <w:r w:rsidRPr="004A5968">
        <w:rPr>
          <w:rStyle w:val="apple-style-span"/>
          <w:rFonts w:ascii="Times New Roman" w:hAnsi="Times New Roman" w:cs="Times New Roman"/>
          <w:bCs/>
          <w:color w:val="000000"/>
        </w:rPr>
        <w:t xml:space="preserve">a najkorzystniejszą zostanie uznana oferta z najniższą ceną (brutto), obejmująca realizację całości zamówienia. </w:t>
      </w:r>
    </w:p>
    <w:p w14:paraId="0D2E5DCB" w14:textId="6789524E" w:rsidR="000A16A3" w:rsidRPr="00071210" w:rsidRDefault="00071210" w:rsidP="00071210">
      <w:pPr>
        <w:pStyle w:val="Akapitzlist"/>
        <w:widowControl w:val="0"/>
        <w:numPr>
          <w:ilvl w:val="0"/>
          <w:numId w:val="26"/>
        </w:numPr>
        <w:suppressAutoHyphens/>
        <w:spacing w:after="120" w:line="360" w:lineRule="auto"/>
        <w:rPr>
          <w:rStyle w:val="apple-style-span"/>
          <w:rFonts w:ascii="Times New Roman" w:hAnsi="Times New Roman" w:cs="Times New Roman"/>
          <w:bCs/>
          <w:color w:val="000000"/>
        </w:rPr>
      </w:pPr>
      <w:r w:rsidRPr="004A5968">
        <w:rPr>
          <w:rStyle w:val="apple-style-span"/>
          <w:rFonts w:ascii="Times New Roman" w:hAnsi="Times New Roman" w:cs="Times New Roman"/>
          <w:bCs/>
          <w:color w:val="000000"/>
        </w:rPr>
        <w:t xml:space="preserve"> Zamawiający zastrzega sobie możliwość odstąpienia od realizacji zamówienia w </w:t>
      </w:r>
      <w:r w:rsidRPr="004A5968">
        <w:rPr>
          <w:rStyle w:val="apple-style-span"/>
          <w:rFonts w:ascii="Times New Roman" w:hAnsi="Times New Roman" w:cs="Times New Roman"/>
          <w:bCs/>
          <w:color w:val="000000"/>
        </w:rPr>
        <w:lastRenderedPageBreak/>
        <w:t>przypadkach, gdy w postępowaniu zostanie złożona tylko jedna oferta lub, gdy najniższa cena oferta przekroczy środki finansowe, które zamawiający zamierza przeznaczyć na realizację tego zadania.</w:t>
      </w:r>
    </w:p>
    <w:p w14:paraId="52F3868B" w14:textId="77777777" w:rsidR="004706F6" w:rsidRPr="004706F6" w:rsidRDefault="00071210" w:rsidP="004706F6">
      <w:pPr>
        <w:spacing w:after="120" w:line="360" w:lineRule="auto"/>
        <w:jc w:val="both"/>
        <w:rPr>
          <w:rStyle w:val="apple-style-span"/>
          <w:rFonts w:ascii="Times New Roman" w:hAnsi="Times New Roman" w:cs="Times New Roman"/>
          <w:b/>
          <w:color w:val="000000"/>
          <w:u w:val="single"/>
        </w:rPr>
      </w:pPr>
      <w:r w:rsidRPr="004706F6">
        <w:rPr>
          <w:rStyle w:val="apple-style-span"/>
          <w:rFonts w:ascii="Times New Roman" w:hAnsi="Times New Roman" w:cs="Times New Roman"/>
          <w:b/>
          <w:color w:val="000000"/>
          <w:u w:val="single"/>
        </w:rPr>
        <w:t>VII</w:t>
      </w:r>
      <w:r w:rsidR="002B544F" w:rsidRPr="004706F6">
        <w:rPr>
          <w:rStyle w:val="apple-style-span"/>
          <w:rFonts w:ascii="Times New Roman" w:hAnsi="Times New Roman" w:cs="Times New Roman"/>
          <w:b/>
          <w:color w:val="000000"/>
          <w:u w:val="single"/>
        </w:rPr>
        <w:t>. MIEJSCE, SPOSÓB ORAZ TERMIN SKŁADANIA OFERT</w:t>
      </w:r>
    </w:p>
    <w:p w14:paraId="5F1C0471" w14:textId="2C7ED386" w:rsidR="004706F6" w:rsidRDefault="004706F6" w:rsidP="004706F6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4706F6">
        <w:rPr>
          <w:rFonts w:ascii="Times New Roman" w:hAnsi="Times New Roman" w:cs="Times New Roman"/>
        </w:rPr>
        <w:t xml:space="preserve"> Oferty należy składać w siedzibie Zamawiającego - Urząd Miasta Pionki, Aleja Jana Pawła II 15, </w:t>
      </w:r>
      <w:r>
        <w:rPr>
          <w:rFonts w:ascii="Times New Roman" w:hAnsi="Times New Roman" w:cs="Times New Roman"/>
        </w:rPr>
        <w:t xml:space="preserve">                 </w:t>
      </w:r>
      <w:r w:rsidRPr="004706F6">
        <w:rPr>
          <w:rFonts w:ascii="Times New Roman" w:hAnsi="Times New Roman" w:cs="Times New Roman"/>
        </w:rPr>
        <w:t xml:space="preserve">26-670 Pionki, sekretariat – osobiście, faxem, pocztą lub na adres e-mail </w:t>
      </w:r>
      <w:hyperlink r:id="rId7" w:history="1">
        <w:r w:rsidRPr="00E23CDE">
          <w:rPr>
            <w:rStyle w:val="Hipercze"/>
            <w:rFonts w:ascii="Times New Roman" w:hAnsi="Times New Roman" w:cs="Times New Roman"/>
          </w:rPr>
          <w:t>p.borkowski</w:t>
        </w:r>
        <w:r w:rsidRPr="00E23CDE">
          <w:rPr>
            <w:rStyle w:val="Hipercze"/>
            <w:rFonts w:ascii="Times New Roman" w:hAnsi="Times New Roman" w:cs="Times New Roman"/>
          </w:rPr>
          <w:t>@pionki.pl</w:t>
        </w:r>
      </w:hyperlink>
    </w:p>
    <w:p w14:paraId="092A64D5" w14:textId="77777777" w:rsidR="004706F6" w:rsidRPr="004706F6" w:rsidRDefault="004706F6" w:rsidP="004706F6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4706F6">
        <w:rPr>
          <w:rFonts w:ascii="Times New Roman" w:hAnsi="Times New Roman" w:cs="Times New Roman"/>
        </w:rPr>
        <w:t xml:space="preserve"> Oferty należy składać do dnia </w:t>
      </w:r>
      <w:r w:rsidRPr="004706F6">
        <w:rPr>
          <w:rFonts w:ascii="Times New Roman" w:hAnsi="Times New Roman" w:cs="Times New Roman"/>
        </w:rPr>
        <w:t>31</w:t>
      </w:r>
      <w:r w:rsidRPr="004706F6">
        <w:rPr>
          <w:rFonts w:ascii="Times New Roman" w:hAnsi="Times New Roman" w:cs="Times New Roman"/>
        </w:rPr>
        <w:t>.0</w:t>
      </w:r>
      <w:r w:rsidRPr="004706F6">
        <w:rPr>
          <w:rFonts w:ascii="Times New Roman" w:hAnsi="Times New Roman" w:cs="Times New Roman"/>
        </w:rPr>
        <w:t>8</w:t>
      </w:r>
      <w:r w:rsidRPr="004706F6">
        <w:rPr>
          <w:rFonts w:ascii="Times New Roman" w:hAnsi="Times New Roman" w:cs="Times New Roman"/>
        </w:rPr>
        <w:t>.2020r. do godz. 1</w:t>
      </w:r>
      <w:r w:rsidRPr="004706F6">
        <w:rPr>
          <w:rFonts w:ascii="Times New Roman" w:hAnsi="Times New Roman" w:cs="Times New Roman"/>
        </w:rPr>
        <w:t>5</w:t>
      </w:r>
      <w:r w:rsidRPr="004706F6">
        <w:rPr>
          <w:rFonts w:ascii="Times New Roman" w:hAnsi="Times New Roman" w:cs="Times New Roman"/>
        </w:rPr>
        <w:t>.</w:t>
      </w:r>
      <w:r w:rsidRPr="004706F6">
        <w:rPr>
          <w:rFonts w:ascii="Times New Roman" w:hAnsi="Times New Roman" w:cs="Times New Roman"/>
        </w:rPr>
        <w:t>3</w:t>
      </w:r>
      <w:r w:rsidRPr="004706F6">
        <w:rPr>
          <w:rFonts w:ascii="Times New Roman" w:hAnsi="Times New Roman" w:cs="Times New Roman"/>
        </w:rPr>
        <w:t xml:space="preserve">0 </w:t>
      </w:r>
    </w:p>
    <w:p w14:paraId="34218B2A" w14:textId="77777777" w:rsidR="004706F6" w:rsidRPr="004706F6" w:rsidRDefault="004706F6" w:rsidP="004706F6">
      <w:pPr>
        <w:spacing w:after="120" w:line="360" w:lineRule="auto"/>
        <w:jc w:val="both"/>
        <w:rPr>
          <w:rFonts w:ascii="Times New Roman" w:hAnsi="Times New Roman" w:cs="Times New Roman"/>
          <w:b/>
          <w:bCs/>
          <w:u w:val="single"/>
        </w:rPr>
      </w:pPr>
      <w:r w:rsidRPr="004706F6">
        <w:rPr>
          <w:rFonts w:ascii="Times New Roman" w:hAnsi="Times New Roman" w:cs="Times New Roman"/>
          <w:b/>
          <w:bCs/>
          <w:u w:val="single"/>
        </w:rPr>
        <w:t xml:space="preserve">VIII. Informacja o terminie i miejscu podpisania umowy: </w:t>
      </w:r>
    </w:p>
    <w:p w14:paraId="2B451520" w14:textId="77777777" w:rsidR="004706F6" w:rsidRDefault="004706F6" w:rsidP="004706F6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4706F6">
        <w:rPr>
          <w:rFonts w:ascii="Times New Roman" w:hAnsi="Times New Roman" w:cs="Times New Roman"/>
        </w:rPr>
        <w:t xml:space="preserve">1. Informacja o terminie i miejscu podpisania umowy zostanie przekazana telefonicznie wykonawcy, którego ofertę wybrano. </w:t>
      </w:r>
    </w:p>
    <w:p w14:paraId="2EF5CC41" w14:textId="77777777" w:rsidR="004706F6" w:rsidRDefault="004706F6" w:rsidP="004706F6">
      <w:pPr>
        <w:spacing w:after="120" w:line="360" w:lineRule="auto"/>
        <w:jc w:val="both"/>
        <w:rPr>
          <w:rFonts w:ascii="Times New Roman" w:hAnsi="Times New Roman" w:cs="Times New Roman"/>
        </w:rPr>
      </w:pPr>
    </w:p>
    <w:p w14:paraId="4E2DF9AC" w14:textId="53282405" w:rsidR="00686D29" w:rsidRPr="004706F6" w:rsidRDefault="004706F6" w:rsidP="004706F6">
      <w:pPr>
        <w:spacing w:after="120" w:line="360" w:lineRule="auto"/>
        <w:jc w:val="both"/>
        <w:rPr>
          <w:rFonts w:ascii="Times New Roman" w:hAnsi="Times New Roman" w:cs="Times New Roman"/>
          <w:b/>
          <w:color w:val="000000"/>
          <w:u w:val="single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</w:t>
      </w:r>
      <w:r w:rsidRPr="004706F6">
        <w:rPr>
          <w:rFonts w:ascii="Times New Roman" w:hAnsi="Times New Roman" w:cs="Times New Roman"/>
        </w:rPr>
        <w:t>(-) Burmistrz Miasta Pionki</w:t>
      </w:r>
    </w:p>
    <w:p w14:paraId="54D00E94" w14:textId="77777777" w:rsidR="004E3A40" w:rsidRPr="00D25B01" w:rsidRDefault="004E3A40" w:rsidP="001F74F2">
      <w:pPr>
        <w:spacing w:line="360" w:lineRule="auto"/>
        <w:jc w:val="both"/>
        <w:rPr>
          <w:rFonts w:ascii="Times New Roman" w:hAnsi="Times New Roman" w:cs="Times New Roman"/>
        </w:rPr>
      </w:pPr>
    </w:p>
    <w:p w14:paraId="4CCC2E77" w14:textId="77777777" w:rsidR="004E3A40" w:rsidRPr="00D25B01" w:rsidRDefault="004E3A40" w:rsidP="001F74F2">
      <w:pPr>
        <w:spacing w:line="360" w:lineRule="auto"/>
        <w:jc w:val="both"/>
        <w:rPr>
          <w:rFonts w:ascii="Times New Roman" w:hAnsi="Times New Roman" w:cs="Times New Roman"/>
        </w:rPr>
      </w:pPr>
    </w:p>
    <w:p w14:paraId="501F57E2" w14:textId="77777777" w:rsidR="00686D29" w:rsidRPr="00D25B01" w:rsidRDefault="00686D29" w:rsidP="00D25B01">
      <w:pPr>
        <w:jc w:val="both"/>
        <w:rPr>
          <w:rFonts w:ascii="Times New Roman" w:hAnsi="Times New Roman" w:cs="Times New Roman"/>
        </w:rPr>
      </w:pPr>
    </w:p>
    <w:p w14:paraId="5D7B4BF9" w14:textId="77777777" w:rsidR="001F1AB5" w:rsidRPr="00D25B01" w:rsidRDefault="001F1AB5" w:rsidP="00D25B01">
      <w:pPr>
        <w:jc w:val="both"/>
        <w:rPr>
          <w:rFonts w:ascii="Times New Roman" w:hAnsi="Times New Roman" w:cs="Times New Roman"/>
          <w:vertAlign w:val="superscript"/>
        </w:rPr>
      </w:pPr>
    </w:p>
    <w:sectPr w:rsidR="001F1AB5" w:rsidRPr="00D25B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186BF8" w14:textId="77777777" w:rsidR="007E3494" w:rsidRDefault="007E3494" w:rsidP="004D748B">
      <w:pPr>
        <w:spacing w:after="0" w:line="240" w:lineRule="auto"/>
      </w:pPr>
      <w:r>
        <w:separator/>
      </w:r>
    </w:p>
  </w:endnote>
  <w:endnote w:type="continuationSeparator" w:id="0">
    <w:p w14:paraId="3D015C1C" w14:textId="77777777" w:rsidR="007E3494" w:rsidRDefault="007E3494" w:rsidP="004D74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 'Arial Unicode MS'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1E6540" w14:textId="77777777" w:rsidR="007E3494" w:rsidRDefault="007E3494" w:rsidP="004D748B">
      <w:pPr>
        <w:spacing w:after="0" w:line="240" w:lineRule="auto"/>
      </w:pPr>
      <w:r>
        <w:separator/>
      </w:r>
    </w:p>
  </w:footnote>
  <w:footnote w:type="continuationSeparator" w:id="0">
    <w:p w14:paraId="784BFF72" w14:textId="77777777" w:rsidR="007E3494" w:rsidRDefault="007E3494" w:rsidP="004D74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D4008B"/>
    <w:multiLevelType w:val="hybridMultilevel"/>
    <w:tmpl w:val="DFDA6E0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03AC7E30"/>
    <w:multiLevelType w:val="hybridMultilevel"/>
    <w:tmpl w:val="7E424100"/>
    <w:lvl w:ilvl="0" w:tplc="C1161B4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5E677B3"/>
    <w:multiLevelType w:val="hybridMultilevel"/>
    <w:tmpl w:val="DA906E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BF0940"/>
    <w:multiLevelType w:val="hybridMultilevel"/>
    <w:tmpl w:val="91668576"/>
    <w:lvl w:ilvl="0" w:tplc="80E2E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0436D7"/>
    <w:multiLevelType w:val="hybridMultilevel"/>
    <w:tmpl w:val="58A66A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430D7"/>
    <w:multiLevelType w:val="multilevel"/>
    <w:tmpl w:val="B1E062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8CB6B01"/>
    <w:multiLevelType w:val="hybridMultilevel"/>
    <w:tmpl w:val="8594F394"/>
    <w:lvl w:ilvl="0" w:tplc="45145D30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9C421F4"/>
    <w:multiLevelType w:val="hybridMultilevel"/>
    <w:tmpl w:val="CEAAFC7C"/>
    <w:lvl w:ilvl="0" w:tplc="80E2E99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B6753B"/>
    <w:multiLevelType w:val="hybridMultilevel"/>
    <w:tmpl w:val="4E0EC4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C0A21"/>
    <w:multiLevelType w:val="hybridMultilevel"/>
    <w:tmpl w:val="A092B3A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92F7BA5"/>
    <w:multiLevelType w:val="hybridMultilevel"/>
    <w:tmpl w:val="930CBF4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B0F5E51"/>
    <w:multiLevelType w:val="multilevel"/>
    <w:tmpl w:val="16981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CEF4C0E"/>
    <w:multiLevelType w:val="hybridMultilevel"/>
    <w:tmpl w:val="2B723EA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595FAF"/>
    <w:multiLevelType w:val="hybridMultilevel"/>
    <w:tmpl w:val="2B723EA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446C2E"/>
    <w:multiLevelType w:val="hybridMultilevel"/>
    <w:tmpl w:val="0CD47B10"/>
    <w:lvl w:ilvl="0" w:tplc="04150011">
      <w:start w:val="1"/>
      <w:numFmt w:val="decimal"/>
      <w:lvlText w:val="%1)"/>
      <w:lvlJc w:val="left"/>
      <w:pPr>
        <w:ind w:left="144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82B39E1"/>
    <w:multiLevelType w:val="multilevel"/>
    <w:tmpl w:val="5BEE4E8A"/>
    <w:styleLink w:val="WW8Num1"/>
    <w:lvl w:ilvl="0">
      <w:numFmt w:val="bullet"/>
      <w:lvlText w:val=""/>
      <w:lvlJc w:val="left"/>
      <w:pPr>
        <w:ind w:left="720" w:hanging="360"/>
      </w:pPr>
      <w:rPr>
        <w:rFonts w:ascii="Symbol" w:hAnsi="Symbol" w:cs="OpenSymbol, 'Arial Unicode MS'"/>
        <w:sz w:val="23"/>
        <w:szCs w:val="23"/>
      </w:rPr>
    </w:lvl>
    <w:lvl w:ilvl="1">
      <w:numFmt w:val="bullet"/>
      <w:lvlText w:val=""/>
      <w:lvlJc w:val="left"/>
      <w:pPr>
        <w:ind w:left="1080" w:hanging="360"/>
      </w:pPr>
      <w:rPr>
        <w:rFonts w:ascii="Symbol" w:hAnsi="Symbol" w:cs="OpenSymbol, 'Arial Unicode MS'"/>
        <w:sz w:val="23"/>
        <w:szCs w:val="23"/>
      </w:rPr>
    </w:lvl>
    <w:lvl w:ilvl="2">
      <w:numFmt w:val="bullet"/>
      <w:lvlText w:val=""/>
      <w:lvlJc w:val="left"/>
      <w:pPr>
        <w:ind w:left="1440" w:hanging="360"/>
      </w:pPr>
      <w:rPr>
        <w:rFonts w:ascii="Symbol" w:hAnsi="Symbol" w:cs="OpenSymbol, 'Arial Unicode MS'"/>
        <w:sz w:val="23"/>
        <w:szCs w:val="23"/>
      </w:rPr>
    </w:lvl>
    <w:lvl w:ilvl="3">
      <w:numFmt w:val="bullet"/>
      <w:lvlText w:val=""/>
      <w:lvlJc w:val="left"/>
      <w:pPr>
        <w:ind w:left="1800" w:hanging="360"/>
      </w:pPr>
      <w:rPr>
        <w:rFonts w:ascii="Symbol" w:hAnsi="Symbol" w:cs="OpenSymbol, 'Arial Unicode MS'"/>
        <w:sz w:val="23"/>
        <w:szCs w:val="23"/>
      </w:rPr>
    </w:lvl>
    <w:lvl w:ilvl="4">
      <w:numFmt w:val="bullet"/>
      <w:lvlText w:val=""/>
      <w:lvlJc w:val="left"/>
      <w:pPr>
        <w:ind w:left="2160" w:hanging="360"/>
      </w:pPr>
      <w:rPr>
        <w:rFonts w:ascii="Symbol" w:hAnsi="Symbol" w:cs="OpenSymbol, 'Arial Unicode MS'"/>
        <w:sz w:val="23"/>
        <w:szCs w:val="23"/>
      </w:rPr>
    </w:lvl>
    <w:lvl w:ilvl="5">
      <w:numFmt w:val="bullet"/>
      <w:lvlText w:val=""/>
      <w:lvlJc w:val="left"/>
      <w:pPr>
        <w:ind w:left="2520" w:hanging="360"/>
      </w:pPr>
      <w:rPr>
        <w:rFonts w:ascii="Symbol" w:hAnsi="Symbol" w:cs="OpenSymbol, 'Arial Unicode MS'"/>
        <w:sz w:val="23"/>
        <w:szCs w:val="23"/>
      </w:rPr>
    </w:lvl>
    <w:lvl w:ilvl="6">
      <w:numFmt w:val="bullet"/>
      <w:lvlText w:val=""/>
      <w:lvlJc w:val="left"/>
      <w:pPr>
        <w:ind w:left="2880" w:hanging="360"/>
      </w:pPr>
      <w:rPr>
        <w:rFonts w:ascii="Symbol" w:hAnsi="Symbol" w:cs="OpenSymbol, 'Arial Unicode MS'"/>
        <w:sz w:val="23"/>
        <w:szCs w:val="23"/>
      </w:rPr>
    </w:lvl>
    <w:lvl w:ilvl="7">
      <w:numFmt w:val="bullet"/>
      <w:lvlText w:val=""/>
      <w:lvlJc w:val="left"/>
      <w:pPr>
        <w:ind w:left="3240" w:hanging="360"/>
      </w:pPr>
      <w:rPr>
        <w:rFonts w:ascii="Symbol" w:hAnsi="Symbol" w:cs="OpenSymbol, 'Arial Unicode MS'"/>
        <w:sz w:val="23"/>
        <w:szCs w:val="23"/>
      </w:rPr>
    </w:lvl>
    <w:lvl w:ilvl="8">
      <w:numFmt w:val="bullet"/>
      <w:lvlText w:val=""/>
      <w:lvlJc w:val="left"/>
      <w:pPr>
        <w:ind w:left="3600" w:hanging="360"/>
      </w:pPr>
      <w:rPr>
        <w:rFonts w:ascii="Symbol" w:hAnsi="Symbol" w:cs="OpenSymbol, 'Arial Unicode MS'"/>
        <w:sz w:val="23"/>
        <w:szCs w:val="23"/>
      </w:rPr>
    </w:lvl>
  </w:abstractNum>
  <w:abstractNum w:abstractNumId="21" w15:restartNumberingAfterBreak="0">
    <w:nsid w:val="627916D9"/>
    <w:multiLevelType w:val="hybridMultilevel"/>
    <w:tmpl w:val="8D7A1F44"/>
    <w:lvl w:ilvl="0" w:tplc="A636D84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D8966F3"/>
    <w:multiLevelType w:val="hybridMultilevel"/>
    <w:tmpl w:val="8ACAEB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1C671D"/>
    <w:multiLevelType w:val="hybridMultilevel"/>
    <w:tmpl w:val="1054BA46"/>
    <w:lvl w:ilvl="0" w:tplc="52CCD03C">
      <w:start w:val="2"/>
      <w:numFmt w:val="upperRoman"/>
      <w:lvlText w:val="%1."/>
      <w:lvlJc w:val="left"/>
      <w:pPr>
        <w:ind w:left="1440" w:hanging="720"/>
      </w:pPr>
      <w:rPr>
        <w:rFonts w:ascii="Times New Roman" w:hAnsi="Times New Roman" w:cs="Times New Roman" w:hint="default"/>
        <w:b/>
        <w:color w:val="00000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30005BB"/>
    <w:multiLevelType w:val="hybridMultilevel"/>
    <w:tmpl w:val="20EA17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9"/>
  </w:num>
  <w:num w:numId="4">
    <w:abstractNumId w:val="6"/>
  </w:num>
  <w:num w:numId="5">
    <w:abstractNumId w:val="23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 w:numId="10">
    <w:abstractNumId w:val="4"/>
  </w:num>
  <w:num w:numId="11">
    <w:abstractNumId w:val="21"/>
  </w:num>
  <w:num w:numId="12">
    <w:abstractNumId w:val="4"/>
    <w:lvlOverride w:ilvl="0">
      <w:startOverride w:val="1"/>
    </w:lvlOverride>
  </w:num>
  <w:num w:numId="13">
    <w:abstractNumId w:val="7"/>
  </w:num>
  <w:num w:numId="14">
    <w:abstractNumId w:val="11"/>
  </w:num>
  <w:num w:numId="15">
    <w:abstractNumId w:val="18"/>
  </w:num>
  <w:num w:numId="16">
    <w:abstractNumId w:val="17"/>
  </w:num>
  <w:num w:numId="17">
    <w:abstractNumId w:val="20"/>
  </w:num>
  <w:num w:numId="18">
    <w:abstractNumId w:val="20"/>
  </w:num>
  <w:num w:numId="19">
    <w:abstractNumId w:val="8"/>
  </w:num>
  <w:num w:numId="20">
    <w:abstractNumId w:val="12"/>
  </w:num>
  <w:num w:numId="21">
    <w:abstractNumId w:val="19"/>
  </w:num>
  <w:num w:numId="22">
    <w:abstractNumId w:val="15"/>
  </w:num>
  <w:num w:numId="23">
    <w:abstractNumId w:val="22"/>
  </w:num>
  <w:num w:numId="24">
    <w:abstractNumId w:val="5"/>
  </w:num>
  <w:num w:numId="25">
    <w:abstractNumId w:val="24"/>
  </w:num>
  <w:num w:numId="26">
    <w:abstractNumId w:val="13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E39"/>
    <w:rsid w:val="00012739"/>
    <w:rsid w:val="00020738"/>
    <w:rsid w:val="0004580E"/>
    <w:rsid w:val="000630A6"/>
    <w:rsid w:val="0007057F"/>
    <w:rsid w:val="00071210"/>
    <w:rsid w:val="0008201A"/>
    <w:rsid w:val="00094A62"/>
    <w:rsid w:val="00097BA0"/>
    <w:rsid w:val="000A16A3"/>
    <w:rsid w:val="000B2A8F"/>
    <w:rsid w:val="000B2D2F"/>
    <w:rsid w:val="000B3D5A"/>
    <w:rsid w:val="000D4CD9"/>
    <w:rsid w:val="0010067E"/>
    <w:rsid w:val="00112FE9"/>
    <w:rsid w:val="001202F9"/>
    <w:rsid w:val="00124686"/>
    <w:rsid w:val="00132406"/>
    <w:rsid w:val="00134BDC"/>
    <w:rsid w:val="00144E14"/>
    <w:rsid w:val="00170E3E"/>
    <w:rsid w:val="00175782"/>
    <w:rsid w:val="001A15A6"/>
    <w:rsid w:val="001B35FC"/>
    <w:rsid w:val="001C7FE9"/>
    <w:rsid w:val="001D3057"/>
    <w:rsid w:val="001F1AB5"/>
    <w:rsid w:val="001F74F2"/>
    <w:rsid w:val="0020360A"/>
    <w:rsid w:val="0020642E"/>
    <w:rsid w:val="00210106"/>
    <w:rsid w:val="00210793"/>
    <w:rsid w:val="002130C3"/>
    <w:rsid w:val="00215F99"/>
    <w:rsid w:val="0021654C"/>
    <w:rsid w:val="002226CD"/>
    <w:rsid w:val="00223672"/>
    <w:rsid w:val="002245F9"/>
    <w:rsid w:val="002263DA"/>
    <w:rsid w:val="00232BA1"/>
    <w:rsid w:val="0025528E"/>
    <w:rsid w:val="002668CB"/>
    <w:rsid w:val="00282F97"/>
    <w:rsid w:val="00285B2F"/>
    <w:rsid w:val="00296F2C"/>
    <w:rsid w:val="002B117C"/>
    <w:rsid w:val="002B544F"/>
    <w:rsid w:val="00332B53"/>
    <w:rsid w:val="0033315A"/>
    <w:rsid w:val="003367DB"/>
    <w:rsid w:val="00343457"/>
    <w:rsid w:val="00372E39"/>
    <w:rsid w:val="003B445E"/>
    <w:rsid w:val="003C48A7"/>
    <w:rsid w:val="00405CA8"/>
    <w:rsid w:val="004067B9"/>
    <w:rsid w:val="004154AC"/>
    <w:rsid w:val="00420994"/>
    <w:rsid w:val="00441087"/>
    <w:rsid w:val="00442DEF"/>
    <w:rsid w:val="004539AA"/>
    <w:rsid w:val="00456A8B"/>
    <w:rsid w:val="00466C82"/>
    <w:rsid w:val="004706F6"/>
    <w:rsid w:val="00483EBD"/>
    <w:rsid w:val="004C6450"/>
    <w:rsid w:val="004D748B"/>
    <w:rsid w:val="004E1689"/>
    <w:rsid w:val="004E3A40"/>
    <w:rsid w:val="004F3212"/>
    <w:rsid w:val="00510938"/>
    <w:rsid w:val="00557E01"/>
    <w:rsid w:val="00564CCD"/>
    <w:rsid w:val="005B3C59"/>
    <w:rsid w:val="005C2B24"/>
    <w:rsid w:val="005C77D3"/>
    <w:rsid w:val="005F65D9"/>
    <w:rsid w:val="00605FCB"/>
    <w:rsid w:val="00624CB8"/>
    <w:rsid w:val="00626C6A"/>
    <w:rsid w:val="00630A8B"/>
    <w:rsid w:val="00632B88"/>
    <w:rsid w:val="006668C0"/>
    <w:rsid w:val="00675188"/>
    <w:rsid w:val="00686D29"/>
    <w:rsid w:val="006A3847"/>
    <w:rsid w:val="006C0E93"/>
    <w:rsid w:val="006C4429"/>
    <w:rsid w:val="006D6FC9"/>
    <w:rsid w:val="006F5DE3"/>
    <w:rsid w:val="006F675C"/>
    <w:rsid w:val="00700151"/>
    <w:rsid w:val="007369DB"/>
    <w:rsid w:val="0076329A"/>
    <w:rsid w:val="007846C9"/>
    <w:rsid w:val="00791F32"/>
    <w:rsid w:val="007A0B9F"/>
    <w:rsid w:val="007B379D"/>
    <w:rsid w:val="007B7C78"/>
    <w:rsid w:val="007C03D7"/>
    <w:rsid w:val="007D275B"/>
    <w:rsid w:val="007E2369"/>
    <w:rsid w:val="007E3494"/>
    <w:rsid w:val="007E67C9"/>
    <w:rsid w:val="007F07B1"/>
    <w:rsid w:val="00802C81"/>
    <w:rsid w:val="00811132"/>
    <w:rsid w:val="00817CE7"/>
    <w:rsid w:val="0082390E"/>
    <w:rsid w:val="00834AB9"/>
    <w:rsid w:val="00834D32"/>
    <w:rsid w:val="00836D12"/>
    <w:rsid w:val="00846962"/>
    <w:rsid w:val="00857185"/>
    <w:rsid w:val="00870C71"/>
    <w:rsid w:val="00885A01"/>
    <w:rsid w:val="008A08BA"/>
    <w:rsid w:val="008E3289"/>
    <w:rsid w:val="008F1630"/>
    <w:rsid w:val="008F2FC9"/>
    <w:rsid w:val="009001C0"/>
    <w:rsid w:val="009040DE"/>
    <w:rsid w:val="009347B9"/>
    <w:rsid w:val="0093498D"/>
    <w:rsid w:val="00944C6C"/>
    <w:rsid w:val="00957900"/>
    <w:rsid w:val="00971B50"/>
    <w:rsid w:val="00975A0C"/>
    <w:rsid w:val="00976130"/>
    <w:rsid w:val="00984F9D"/>
    <w:rsid w:val="0098608E"/>
    <w:rsid w:val="00990231"/>
    <w:rsid w:val="009B6F50"/>
    <w:rsid w:val="009C1099"/>
    <w:rsid w:val="009C3B1D"/>
    <w:rsid w:val="009D72AD"/>
    <w:rsid w:val="009F5ECE"/>
    <w:rsid w:val="00A169AF"/>
    <w:rsid w:val="00A17668"/>
    <w:rsid w:val="00A3459E"/>
    <w:rsid w:val="00A54BCB"/>
    <w:rsid w:val="00A64246"/>
    <w:rsid w:val="00A75172"/>
    <w:rsid w:val="00A929E0"/>
    <w:rsid w:val="00AB0CEB"/>
    <w:rsid w:val="00AD260A"/>
    <w:rsid w:val="00AF5B99"/>
    <w:rsid w:val="00B3636C"/>
    <w:rsid w:val="00B46174"/>
    <w:rsid w:val="00B57509"/>
    <w:rsid w:val="00B671E5"/>
    <w:rsid w:val="00B72529"/>
    <w:rsid w:val="00BB4C25"/>
    <w:rsid w:val="00C16B2B"/>
    <w:rsid w:val="00C252FF"/>
    <w:rsid w:val="00C576CF"/>
    <w:rsid w:val="00CA1B45"/>
    <w:rsid w:val="00CB4E02"/>
    <w:rsid w:val="00CE27FF"/>
    <w:rsid w:val="00D20222"/>
    <w:rsid w:val="00D25B01"/>
    <w:rsid w:val="00D26BF3"/>
    <w:rsid w:val="00D5752A"/>
    <w:rsid w:val="00D60C3D"/>
    <w:rsid w:val="00D639F5"/>
    <w:rsid w:val="00DA2F9F"/>
    <w:rsid w:val="00DA7AA8"/>
    <w:rsid w:val="00DB20F7"/>
    <w:rsid w:val="00DB3390"/>
    <w:rsid w:val="00DF3718"/>
    <w:rsid w:val="00E067EE"/>
    <w:rsid w:val="00E10A33"/>
    <w:rsid w:val="00E16611"/>
    <w:rsid w:val="00E7126B"/>
    <w:rsid w:val="00E73D51"/>
    <w:rsid w:val="00E77494"/>
    <w:rsid w:val="00E86FDC"/>
    <w:rsid w:val="00E9283F"/>
    <w:rsid w:val="00EA61FF"/>
    <w:rsid w:val="00EB3576"/>
    <w:rsid w:val="00EC3F6E"/>
    <w:rsid w:val="00ED4157"/>
    <w:rsid w:val="00ED4F7B"/>
    <w:rsid w:val="00EF0CE7"/>
    <w:rsid w:val="00EF2CBC"/>
    <w:rsid w:val="00EF7147"/>
    <w:rsid w:val="00F26591"/>
    <w:rsid w:val="00F522BC"/>
    <w:rsid w:val="00F535EB"/>
    <w:rsid w:val="00F562F6"/>
    <w:rsid w:val="00F85E9A"/>
    <w:rsid w:val="00FB20B7"/>
    <w:rsid w:val="00FC5A6C"/>
    <w:rsid w:val="00FD0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0A930"/>
  <w15:chartTrackingRefBased/>
  <w15:docId w15:val="{9E7F0910-5830-4389-8565-7F9CDAF96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372E3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7"/>
      <w:szCs w:val="17"/>
      <w:lang w:eastAsia="pl-PL"/>
    </w:rPr>
  </w:style>
  <w:style w:type="paragraph" w:styleId="Akapitzlist">
    <w:name w:val="List Paragraph"/>
    <w:basedOn w:val="Normalny"/>
    <w:uiPriority w:val="34"/>
    <w:qFormat/>
    <w:rsid w:val="00466C8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712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126B"/>
    <w:rPr>
      <w:rFonts w:ascii="Segoe UI" w:hAnsi="Segoe UI" w:cs="Segoe UI"/>
      <w:sz w:val="18"/>
      <w:szCs w:val="18"/>
    </w:rPr>
  </w:style>
  <w:style w:type="character" w:customStyle="1" w:styleId="apple-style-span">
    <w:name w:val="apple-style-span"/>
    <w:basedOn w:val="Domylnaczcionkaakapitu"/>
    <w:rsid w:val="002B544F"/>
  </w:style>
  <w:style w:type="character" w:styleId="Hipercze">
    <w:name w:val="Hyperlink"/>
    <w:rsid w:val="002B544F"/>
    <w:rPr>
      <w:color w:val="000080"/>
      <w:u w:val="single"/>
    </w:rPr>
  </w:style>
  <w:style w:type="paragraph" w:customStyle="1" w:styleId="Tekstpodstawowy31">
    <w:name w:val="Tekst podstawowy 31"/>
    <w:basedOn w:val="Normalny"/>
    <w:rsid w:val="002B544F"/>
    <w:pPr>
      <w:widowControl w:val="0"/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16"/>
      <w:szCs w:val="14"/>
      <w:lang w:eastAsia="hi-IN" w:bidi="hi-IN"/>
    </w:rPr>
  </w:style>
  <w:style w:type="paragraph" w:customStyle="1" w:styleId="Tekstpodstawowy21">
    <w:name w:val="Tekst podstawowy 21"/>
    <w:basedOn w:val="Normalny"/>
    <w:rsid w:val="002B544F"/>
    <w:pPr>
      <w:widowControl w:val="0"/>
      <w:suppressAutoHyphens/>
      <w:spacing w:after="120" w:line="480" w:lineRule="auto"/>
    </w:pPr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table" w:styleId="Tabela-Siatka">
    <w:name w:val="Table Grid"/>
    <w:basedOn w:val="Standardowy"/>
    <w:uiPriority w:val="39"/>
    <w:rsid w:val="00F562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D74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D748B"/>
  </w:style>
  <w:style w:type="paragraph" w:styleId="Stopka">
    <w:name w:val="footer"/>
    <w:basedOn w:val="Normalny"/>
    <w:link w:val="StopkaZnak"/>
    <w:uiPriority w:val="99"/>
    <w:unhideWhenUsed/>
    <w:rsid w:val="004D74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D748B"/>
  </w:style>
  <w:style w:type="paragraph" w:customStyle="1" w:styleId="Standard">
    <w:name w:val="Standard"/>
    <w:rsid w:val="00564CC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numbering" w:customStyle="1" w:styleId="WW8Num1">
    <w:name w:val="WW8Num1"/>
    <w:basedOn w:val="Bezlisty"/>
    <w:rsid w:val="00564CCD"/>
    <w:pPr>
      <w:numPr>
        <w:numId w:val="17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4706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95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36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22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627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75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.borkowski@pionki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822</Words>
  <Characters>4935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Jurek</dc:creator>
  <cp:keywords/>
  <dc:description/>
  <cp:lastModifiedBy>Sylwia Zawodnik</cp:lastModifiedBy>
  <cp:revision>5</cp:revision>
  <cp:lastPrinted>2020-08-24T07:23:00Z</cp:lastPrinted>
  <dcterms:created xsi:type="dcterms:W3CDTF">2020-08-24T08:21:00Z</dcterms:created>
  <dcterms:modified xsi:type="dcterms:W3CDTF">2020-08-24T09:18:00Z</dcterms:modified>
</cp:coreProperties>
</file>